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254"/>
      </w:tblGrid>
      <w:tr w:rsidR="00A87F2F" w:rsidRPr="00A87F2F"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A87F2F" w:rsidRDefault="00A87F2F" w:rsidP="00A87F2F">
            <w:pPr>
              <w:spacing w:after="0" w:line="240" w:lineRule="auto"/>
              <w:ind w:left="35"/>
              <w:jc w:val="right"/>
              <w:rPr>
                <w:rFonts w:ascii="Times New Roman" w:hAnsi="Times New Roman" w:cs="Times New Roman"/>
                <w:sz w:val="24"/>
                <w:szCs w:val="24"/>
              </w:rPr>
            </w:pPr>
            <w:r w:rsidRPr="00A87F2F">
              <w:rPr>
                <w:rFonts w:ascii="Times New Roman" w:hAnsi="Times New Roman" w:cs="Times New Roman"/>
                <w:sz w:val="24"/>
                <w:szCs w:val="24"/>
              </w:rPr>
              <w:t>УТВЕРЖДАЮ</w:t>
            </w:r>
          </w:p>
          <w:p w:rsidR="003643C3" w:rsidRPr="00A87F2F" w:rsidRDefault="003643C3" w:rsidP="00A87F2F">
            <w:pPr>
              <w:spacing w:after="0" w:line="240" w:lineRule="auto"/>
              <w:ind w:left="35"/>
              <w:jc w:val="right"/>
              <w:rPr>
                <w:rFonts w:ascii="Times New Roman" w:hAnsi="Times New Roman" w:cs="Times New Roman"/>
                <w:sz w:val="24"/>
                <w:szCs w:val="24"/>
              </w:rPr>
            </w:pPr>
            <w:r>
              <w:rPr>
                <w:rFonts w:ascii="Times New Roman" w:hAnsi="Times New Roman" w:cs="Times New Roman"/>
                <w:sz w:val="24"/>
                <w:szCs w:val="24"/>
              </w:rPr>
              <w:t>Директор</w:t>
            </w:r>
          </w:p>
        </w:tc>
      </w:tr>
      <w:tr w:rsidR="00E03CEE" w:rsidRPr="00E03CEE"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D52F0F" w:rsidRPr="00E03CEE" w:rsidRDefault="00D52F0F" w:rsidP="003643C3">
            <w:pPr>
              <w:spacing w:after="0" w:line="240" w:lineRule="auto"/>
              <w:jc w:val="right"/>
              <w:rPr>
                <w:rFonts w:ascii="Times New Roman" w:hAnsi="Times New Roman" w:cs="Times New Roman"/>
                <w:sz w:val="24"/>
                <w:szCs w:val="24"/>
                <w:shd w:val="clear" w:color="auto" w:fill="FFFFFF"/>
              </w:rPr>
            </w:pPr>
            <w:r w:rsidRPr="00E03CEE">
              <w:rPr>
                <w:rFonts w:ascii="Times New Roman" w:hAnsi="Times New Roman" w:cs="Times New Roman"/>
                <w:sz w:val="24"/>
                <w:szCs w:val="24"/>
                <w:shd w:val="clear" w:color="auto" w:fill="FFFFFF"/>
              </w:rPr>
              <w:t xml:space="preserve">МАОУ </w:t>
            </w:r>
            <w:r w:rsidR="004D6483">
              <w:rPr>
                <w:rFonts w:ascii="Times New Roman" w:hAnsi="Times New Roman" w:cs="Times New Roman"/>
                <w:sz w:val="24"/>
                <w:szCs w:val="24"/>
                <w:shd w:val="clear" w:color="auto" w:fill="FFFFFF"/>
              </w:rPr>
              <w:t>«СОШ №25»г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A87F2F" w:rsidRPr="00E03CEE" w:rsidRDefault="00FD7515" w:rsidP="003643C3">
            <w:pPr>
              <w:spacing w:after="0" w:line="240" w:lineRule="auto"/>
              <w:jc w:val="right"/>
              <w:rPr>
                <w:rFonts w:ascii="Times New Roman" w:hAnsi="Times New Roman"/>
                <w:b/>
                <w:sz w:val="24"/>
                <w:szCs w:val="24"/>
              </w:rPr>
            </w:pPr>
            <w:r w:rsidRPr="00E03CEE">
              <w:rPr>
                <w:rFonts w:ascii="Times New Roman" w:hAnsi="Times New Roman" w:cs="Times New Roman"/>
                <w:sz w:val="24"/>
                <w:szCs w:val="24"/>
              </w:rPr>
              <w:t xml:space="preserve"> _______________ </w:t>
            </w:r>
            <w:r w:rsidR="004D6483">
              <w:rPr>
                <w:rFonts w:ascii="Times New Roman" w:hAnsi="Times New Roman" w:cs="Times New Roman"/>
                <w:sz w:val="24"/>
                <w:szCs w:val="24"/>
              </w:rPr>
              <w:t>Е.А.Ларченко</w:t>
            </w:r>
          </w:p>
          <w:p w:rsidR="00A87F2F" w:rsidRPr="00E03CEE" w:rsidRDefault="00A87F2F" w:rsidP="00A87F2F">
            <w:pPr>
              <w:spacing w:after="0" w:line="240" w:lineRule="auto"/>
              <w:jc w:val="right"/>
              <w:rPr>
                <w:rFonts w:ascii="Times New Roman" w:hAnsi="Times New Roman" w:cs="Times New Roman"/>
                <w:sz w:val="24"/>
                <w:szCs w:val="24"/>
              </w:rPr>
            </w:pPr>
            <w:r w:rsidRPr="00E03CEE">
              <w:rPr>
                <w:rFonts w:ascii="Times New Roman" w:hAnsi="Times New Roman" w:cs="Times New Roman"/>
                <w:sz w:val="24"/>
                <w:szCs w:val="24"/>
              </w:rPr>
              <w:t>«___»________________20</w:t>
            </w:r>
            <w:r w:rsidR="00B019AE" w:rsidRPr="00E03CEE">
              <w:rPr>
                <w:rFonts w:ascii="Times New Roman" w:hAnsi="Times New Roman" w:cs="Times New Roman"/>
                <w:sz w:val="24"/>
                <w:szCs w:val="24"/>
              </w:rPr>
              <w:t>20</w:t>
            </w:r>
            <w:r w:rsidRPr="00E03CEE">
              <w:rPr>
                <w:rFonts w:ascii="Times New Roman" w:hAnsi="Times New Roman" w:cs="Times New Roman"/>
                <w:sz w:val="24"/>
                <w:szCs w:val="24"/>
              </w:rPr>
              <w:t xml:space="preserve"> год</w:t>
            </w:r>
          </w:p>
          <w:p w:rsidR="00A87F2F" w:rsidRPr="00E03CEE" w:rsidRDefault="00A87F2F" w:rsidP="00A87F2F">
            <w:pPr>
              <w:spacing w:after="0" w:line="240" w:lineRule="auto"/>
              <w:jc w:val="right"/>
              <w:rPr>
                <w:rFonts w:ascii="Times New Roman" w:hAnsi="Times New Roman" w:cs="Times New Roman"/>
                <w:sz w:val="24"/>
                <w:szCs w:val="24"/>
              </w:rPr>
            </w:pPr>
          </w:p>
        </w:tc>
      </w:tr>
    </w:tbl>
    <w:p w:rsidR="000647F7" w:rsidRDefault="000647F7" w:rsidP="00A87F2F">
      <w:pPr>
        <w:spacing w:after="0"/>
        <w:jc w:val="center"/>
        <w:rPr>
          <w:rFonts w:ascii="Times New Roman" w:hAnsi="Times New Roman" w:cs="Times New Roman"/>
          <w:b/>
          <w:sz w:val="24"/>
          <w:szCs w:val="24"/>
        </w:rPr>
      </w:pPr>
    </w:p>
    <w:p w:rsidR="00E40A80" w:rsidRPr="00A87F2F" w:rsidRDefault="00E45EC8"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Извещение о проведении запроса котировок в электронной форме</w:t>
      </w:r>
    </w:p>
    <w:p w:rsidR="00A87F2F" w:rsidRDefault="00A87F2F"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проводимого в порядке, установленном Федеральным законом от 18 июля 2011 г. № 223-ФЗ «О закупках товаров, работ, услуг отдельными видами юридических лиц»</w:t>
      </w:r>
    </w:p>
    <w:p w:rsidR="00A87F2F" w:rsidRPr="00A87F2F" w:rsidRDefault="00A87F2F" w:rsidP="00A87F2F">
      <w:pPr>
        <w:spacing w:after="0"/>
        <w:jc w:val="center"/>
        <w:rPr>
          <w:rFonts w:ascii="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096"/>
      </w:tblGrid>
      <w:tr w:rsidR="00E45EC8" w:rsidRPr="00E45EC8" w:rsidTr="00930C30">
        <w:tc>
          <w:tcPr>
            <w:tcW w:w="3510" w:type="dxa"/>
          </w:tcPr>
          <w:p w:rsidR="00E45EC8" w:rsidRPr="00E45EC8" w:rsidRDefault="00E45EC8" w:rsidP="002942E5">
            <w:pPr>
              <w:spacing w:after="0" w:line="240" w:lineRule="auto"/>
              <w:rPr>
                <w:sz w:val="24"/>
                <w:szCs w:val="24"/>
              </w:rPr>
            </w:pPr>
            <w:r w:rsidRPr="00E45EC8">
              <w:rPr>
                <w:rFonts w:ascii="Times New Roman" w:hAnsi="Times New Roman" w:cs="Times New Roman"/>
                <w:sz w:val="24"/>
                <w:szCs w:val="24"/>
              </w:rPr>
              <w:t xml:space="preserve">Способ осуществления закупки </w:t>
            </w:r>
          </w:p>
        </w:tc>
        <w:tc>
          <w:tcPr>
            <w:tcW w:w="6096" w:type="dxa"/>
          </w:tcPr>
          <w:p w:rsidR="00E45EC8" w:rsidRDefault="00E45EC8" w:rsidP="002942E5">
            <w:pPr>
              <w:spacing w:after="0" w:line="240" w:lineRule="auto"/>
              <w:rPr>
                <w:rFonts w:ascii="Times New Roman" w:hAnsi="Times New Roman" w:cs="Times New Roman"/>
                <w:sz w:val="24"/>
                <w:szCs w:val="24"/>
              </w:rPr>
            </w:pPr>
            <w:r w:rsidRPr="00E45EC8">
              <w:rPr>
                <w:rFonts w:ascii="Times New Roman" w:hAnsi="Times New Roman" w:cs="Times New Roman"/>
                <w:sz w:val="24"/>
                <w:szCs w:val="24"/>
              </w:rPr>
              <w:t>Запрос котировок в электронной форме</w:t>
            </w:r>
          </w:p>
          <w:p w:rsidR="00A87F2F" w:rsidRPr="00E45EC8" w:rsidRDefault="00A87F2F" w:rsidP="002942E5">
            <w:pPr>
              <w:spacing w:after="0" w:line="240" w:lineRule="auto"/>
              <w:rPr>
                <w:sz w:val="24"/>
                <w:szCs w:val="24"/>
              </w:rPr>
            </w:pPr>
          </w:p>
        </w:tc>
      </w:tr>
      <w:tr w:rsidR="00E45EC8" w:rsidRPr="00E45EC8" w:rsidTr="00D52F0F">
        <w:trPr>
          <w:trHeight w:val="1571"/>
        </w:trPr>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Н</w:t>
            </w:r>
            <w:r w:rsidRPr="00E45EC8">
              <w:rPr>
                <w:rFonts w:ascii="Times New Roman" w:hAnsi="Times New Roman" w:cs="Times New Roman"/>
                <w:sz w:val="24"/>
                <w:szCs w:val="24"/>
              </w:rPr>
              <w:t>аименование, место нахождения, почтовый адрес, адрес электронной почты, номер контактного телефона Заказчика</w:t>
            </w:r>
          </w:p>
        </w:tc>
        <w:tc>
          <w:tcPr>
            <w:tcW w:w="6096" w:type="dxa"/>
          </w:tcPr>
          <w:p w:rsidR="004D6483" w:rsidRDefault="00D52F0F"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 xml:space="preserve">МУНИЦИПАЛЬНОЕ АВТОНОМНОЕ ОБРАЗОВАТЕЛЬНОЕ УЧРЕЖДЕНИЕ </w:t>
            </w:r>
            <w:r w:rsidR="004D6483">
              <w:rPr>
                <w:rFonts w:ascii="Times New Roman" w:hAnsi="Times New Roman" w:cs="Times New Roman"/>
                <w:sz w:val="24"/>
                <w:szCs w:val="24"/>
                <w:shd w:val="clear" w:color="auto" w:fill="FFFFFF"/>
              </w:rPr>
              <w:t>«Средняя общеобразовательная школа №25»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3643C3" w:rsidRPr="00D52F0F" w:rsidRDefault="004D6483"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 </w:t>
            </w:r>
            <w:r w:rsidR="00B763A1" w:rsidRPr="00D52F0F">
              <w:rPr>
                <w:rFonts w:ascii="Times New Roman" w:hAnsi="Times New Roman" w:cs="Times New Roman"/>
                <w:sz w:val="24"/>
                <w:szCs w:val="24"/>
              </w:rPr>
              <w:t>Место нахождения:</w:t>
            </w:r>
            <w:r w:rsidR="00D52F0F" w:rsidRPr="00D52F0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p>
          <w:p w:rsidR="004D6483" w:rsidRPr="00D52F0F" w:rsidRDefault="00B763A1" w:rsidP="004D6483">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Почтовый адрес: </w:t>
            </w:r>
            <w:r w:rsidR="004D6483">
              <w:rPr>
                <w:rFonts w:ascii="Times New Roman" w:hAnsi="Times New Roman" w:cs="Times New Roman"/>
                <w:sz w:val="24"/>
                <w:szCs w:val="24"/>
                <w:shd w:val="clear" w:color="auto" w:fill="FFFFFF"/>
              </w:rPr>
              <w:t>670031, Республика Бурятия,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 ул.Цыбикова,д.2</w:t>
            </w:r>
          </w:p>
          <w:p w:rsidR="00B763A1" w:rsidRPr="00715ADA" w:rsidRDefault="00B763A1" w:rsidP="002942E5">
            <w:pPr>
              <w:spacing w:after="0" w:line="240" w:lineRule="auto"/>
              <w:jc w:val="both"/>
              <w:rPr>
                <w:rStyle w:val="a8"/>
              </w:rPr>
            </w:pPr>
            <w:r w:rsidRPr="00E03CEE">
              <w:rPr>
                <w:rFonts w:ascii="Times New Roman" w:hAnsi="Times New Roman" w:cs="Times New Roman"/>
                <w:sz w:val="24"/>
                <w:szCs w:val="24"/>
              </w:rPr>
              <w:t>Адрес электронной почты</w:t>
            </w:r>
            <w:r w:rsidRPr="00D52F0F">
              <w:rPr>
                <w:rFonts w:ascii="Times New Roman" w:hAnsi="Times New Roman" w:cs="Times New Roman"/>
                <w:color w:val="FF0000"/>
                <w:sz w:val="24"/>
                <w:szCs w:val="24"/>
              </w:rPr>
              <w:t>:</w:t>
            </w:r>
            <w:proofErr w:type="spellStart"/>
            <w:r w:rsidR="00413644">
              <w:rPr>
                <w:rStyle w:val="a8"/>
                <w:lang w:val="en-US"/>
              </w:rPr>
              <w:t>buh</w:t>
            </w:r>
            <w:proofErr w:type="spellEnd"/>
            <w:r w:rsidR="00413644" w:rsidRPr="00413644">
              <w:rPr>
                <w:rStyle w:val="a8"/>
              </w:rPr>
              <w:t>1</w:t>
            </w:r>
            <w:proofErr w:type="spellStart"/>
            <w:r w:rsidR="00413644">
              <w:rPr>
                <w:rStyle w:val="a8"/>
                <w:lang w:val="en-US"/>
              </w:rPr>
              <w:t>alina</w:t>
            </w:r>
            <w:proofErr w:type="spellEnd"/>
            <w:r w:rsidR="00413644" w:rsidRPr="00413644">
              <w:rPr>
                <w:rStyle w:val="a8"/>
              </w:rPr>
              <w:t>@</w:t>
            </w:r>
            <w:r w:rsidR="00413644">
              <w:rPr>
                <w:rStyle w:val="a8"/>
                <w:lang w:val="en-US"/>
              </w:rPr>
              <w:t>mail</w:t>
            </w:r>
            <w:r w:rsidR="00413644" w:rsidRPr="00413644">
              <w:rPr>
                <w:rStyle w:val="a8"/>
              </w:rPr>
              <w:t>.</w:t>
            </w:r>
            <w:proofErr w:type="spellStart"/>
            <w:r w:rsidR="00413644">
              <w:rPr>
                <w:rStyle w:val="a8"/>
                <w:lang w:val="en-US"/>
              </w:rPr>
              <w:t>ru</w:t>
            </w:r>
            <w:proofErr w:type="spellEnd"/>
          </w:p>
          <w:p w:rsidR="00E45EC8" w:rsidRPr="00413644" w:rsidRDefault="00B763A1" w:rsidP="00413644">
            <w:pPr>
              <w:spacing w:after="0" w:line="240" w:lineRule="auto"/>
              <w:rPr>
                <w:sz w:val="24"/>
                <w:szCs w:val="24"/>
                <w:lang w:val="en-US"/>
              </w:rPr>
            </w:pPr>
            <w:r w:rsidRPr="00E03CEE">
              <w:rPr>
                <w:rFonts w:ascii="Times New Roman" w:hAnsi="Times New Roman" w:cs="Times New Roman"/>
                <w:sz w:val="24"/>
                <w:szCs w:val="24"/>
              </w:rPr>
              <w:t>Номер контактного телефона:</w:t>
            </w:r>
            <w:r w:rsidR="00E03CEE" w:rsidRPr="00E03CEE">
              <w:rPr>
                <w:rFonts w:ascii="Times New Roman" w:hAnsi="Times New Roman" w:cs="Times New Roman"/>
                <w:sz w:val="24"/>
                <w:szCs w:val="24"/>
              </w:rPr>
              <w:t>8 (</w:t>
            </w:r>
            <w:r w:rsidR="00413644">
              <w:rPr>
                <w:rFonts w:ascii="Times New Roman" w:hAnsi="Times New Roman" w:cs="Times New Roman"/>
                <w:sz w:val="24"/>
                <w:szCs w:val="24"/>
                <w:lang w:val="en-US"/>
              </w:rPr>
              <w:t>3012</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23</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08</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76</w:t>
            </w:r>
          </w:p>
        </w:tc>
      </w:tr>
      <w:tr w:rsidR="00E45EC8" w:rsidRPr="00E23075"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А</w:t>
            </w:r>
            <w:r w:rsidRPr="00E45EC8">
              <w:rPr>
                <w:rFonts w:ascii="Times New Roman" w:hAnsi="Times New Roman" w:cs="Times New Roman"/>
                <w:sz w:val="24"/>
                <w:szCs w:val="24"/>
              </w:rPr>
              <w:t>дрес электронной площадки в информационно-телекоммуникационной сети «Интернет»</w:t>
            </w:r>
          </w:p>
        </w:tc>
        <w:tc>
          <w:tcPr>
            <w:tcW w:w="6096" w:type="dxa"/>
          </w:tcPr>
          <w:p w:rsidR="00E45EC8" w:rsidRPr="00474352" w:rsidRDefault="002942E5" w:rsidP="0077458C">
            <w:pPr>
              <w:keepNext/>
              <w:keepLines/>
              <w:widowControl w:val="0"/>
              <w:suppressLineNumbers/>
              <w:tabs>
                <w:tab w:val="left" w:pos="-5245"/>
              </w:tabs>
              <w:suppressAutoHyphens/>
              <w:spacing w:after="0" w:line="240" w:lineRule="auto"/>
              <w:jc w:val="both"/>
              <w:rPr>
                <w:rFonts w:ascii="Times New Roman" w:hAnsi="Times New Roman" w:cs="Times New Roman"/>
                <w:sz w:val="24"/>
                <w:szCs w:val="24"/>
              </w:rPr>
            </w:pPr>
            <w:r w:rsidRPr="0077458C">
              <w:rPr>
                <w:rFonts w:ascii="Times New Roman" w:hAnsi="Times New Roman" w:cs="Times New Roman"/>
                <w:sz w:val="24"/>
                <w:szCs w:val="24"/>
              </w:rPr>
              <w:t>«</w:t>
            </w:r>
            <w:r w:rsidR="0077458C">
              <w:rPr>
                <w:rFonts w:ascii="Times New Roman" w:hAnsi="Times New Roman" w:cs="Times New Roman"/>
                <w:sz w:val="24"/>
                <w:szCs w:val="24"/>
              </w:rPr>
              <w:t>ЭТП Регион</w:t>
            </w:r>
            <w:r w:rsidRPr="0077458C">
              <w:rPr>
                <w:rFonts w:ascii="Times New Roman" w:hAnsi="Times New Roman" w:cs="Times New Roman"/>
                <w:sz w:val="24"/>
                <w:szCs w:val="24"/>
              </w:rPr>
              <w:t xml:space="preserve">» </w:t>
            </w:r>
            <w:hyperlink r:id="rId8" w:history="1">
              <w:r w:rsidR="0077458C" w:rsidRPr="00FD3036">
                <w:rPr>
                  <w:rStyle w:val="a8"/>
                  <w:rFonts w:ascii="Times New Roman" w:hAnsi="Times New Roman" w:cs="Times New Roman"/>
                  <w:sz w:val="24"/>
                  <w:szCs w:val="24"/>
                  <w:lang w:val="en-US"/>
                </w:rPr>
                <w:t>https</w:t>
              </w:r>
              <w:r w:rsidR="0077458C" w:rsidRPr="00FD3036">
                <w:rPr>
                  <w:rStyle w:val="a8"/>
                  <w:rFonts w:ascii="Times New Roman" w:hAnsi="Times New Roman" w:cs="Times New Roman"/>
                  <w:sz w:val="24"/>
                  <w:szCs w:val="24"/>
                </w:rPr>
                <w:t>://</w:t>
              </w:r>
              <w:proofErr w:type="spellStart"/>
              <w:r w:rsidR="0077458C" w:rsidRPr="00FD3036">
                <w:rPr>
                  <w:rStyle w:val="a8"/>
                  <w:rFonts w:ascii="Times New Roman" w:hAnsi="Times New Roman" w:cs="Times New Roman"/>
                  <w:sz w:val="24"/>
                  <w:szCs w:val="24"/>
                  <w:lang w:val="en-US"/>
                </w:rPr>
                <w:t>etp</w:t>
              </w:r>
              <w:proofErr w:type="spellEnd"/>
              <w:r w:rsidR="0077458C" w:rsidRPr="00FD3036">
                <w:rPr>
                  <w:rStyle w:val="a8"/>
                  <w:rFonts w:ascii="Times New Roman" w:hAnsi="Times New Roman" w:cs="Times New Roman"/>
                  <w:sz w:val="24"/>
                  <w:szCs w:val="24"/>
                </w:rPr>
                <w:t>-</w:t>
              </w:r>
              <w:r w:rsidR="0077458C" w:rsidRPr="00FD3036">
                <w:rPr>
                  <w:rStyle w:val="a8"/>
                  <w:rFonts w:ascii="Times New Roman" w:hAnsi="Times New Roman" w:cs="Times New Roman"/>
                  <w:sz w:val="24"/>
                  <w:szCs w:val="24"/>
                  <w:lang w:val="en-US"/>
                </w:rPr>
                <w:t>region</w:t>
              </w:r>
              <w:r w:rsidR="0077458C" w:rsidRPr="00FD3036">
                <w:rPr>
                  <w:rStyle w:val="a8"/>
                  <w:rFonts w:ascii="Times New Roman" w:hAnsi="Times New Roman" w:cs="Times New Roman"/>
                  <w:sz w:val="24"/>
                  <w:szCs w:val="24"/>
                </w:rPr>
                <w:t>.</w:t>
              </w:r>
              <w:proofErr w:type="spellStart"/>
              <w:r w:rsidR="0077458C" w:rsidRPr="00FD3036">
                <w:rPr>
                  <w:rStyle w:val="a8"/>
                  <w:rFonts w:ascii="Times New Roman" w:hAnsi="Times New Roman" w:cs="Times New Roman"/>
                  <w:sz w:val="24"/>
                  <w:szCs w:val="24"/>
                  <w:lang w:val="en-US"/>
                </w:rPr>
                <w:t>ru</w:t>
              </w:r>
              <w:proofErr w:type="spellEnd"/>
              <w:r w:rsidR="0077458C" w:rsidRPr="00FD3036">
                <w:rPr>
                  <w:rStyle w:val="a8"/>
                  <w:rFonts w:ascii="Times New Roman" w:hAnsi="Times New Roman" w:cs="Times New Roman"/>
                  <w:sz w:val="24"/>
                  <w:szCs w:val="24"/>
                </w:rPr>
                <w:t>/</w:t>
              </w:r>
            </w:hyperlink>
          </w:p>
        </w:tc>
      </w:tr>
      <w:tr w:rsidR="00E45EC8" w:rsidRPr="00B763A1"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П</w:t>
            </w:r>
            <w:r w:rsidRPr="00E45EC8">
              <w:rPr>
                <w:rFonts w:ascii="Times New Roman" w:hAnsi="Times New Roman" w:cs="Times New Roman"/>
                <w:sz w:val="24"/>
                <w:szCs w:val="24"/>
              </w:rPr>
              <w:t>редмет договора с указанием количества поставляемого товара, объема выполняемой работы, оказываемой услуги, описание предмета закупки</w:t>
            </w:r>
          </w:p>
        </w:tc>
        <w:tc>
          <w:tcPr>
            <w:tcW w:w="6096" w:type="dxa"/>
          </w:tcPr>
          <w:p w:rsidR="00D52F0F" w:rsidRPr="00D52F0F" w:rsidRDefault="00D52F0F" w:rsidP="00D52F0F">
            <w:pPr>
              <w:spacing w:after="0" w:line="240" w:lineRule="auto"/>
              <w:jc w:val="both"/>
              <w:rPr>
                <w:rFonts w:ascii="Times New Roman" w:hAnsi="Times New Roman" w:cs="Times New Roman"/>
                <w:b/>
                <w:sz w:val="24"/>
                <w:szCs w:val="24"/>
              </w:rPr>
            </w:pPr>
            <w:r w:rsidRPr="00D52F0F">
              <w:rPr>
                <w:rFonts w:ascii="Times New Roman" w:hAnsi="Times New Roman" w:cs="Times New Roman"/>
                <w:b/>
                <w:sz w:val="24"/>
                <w:szCs w:val="24"/>
              </w:rPr>
              <w:t xml:space="preserve">Оказание услуг по охране и обеспечению </w:t>
            </w:r>
            <w:proofErr w:type="spellStart"/>
            <w:r w:rsidRPr="00D52F0F">
              <w:rPr>
                <w:rFonts w:ascii="Times New Roman" w:hAnsi="Times New Roman" w:cs="Times New Roman"/>
                <w:b/>
                <w:sz w:val="24"/>
                <w:szCs w:val="24"/>
              </w:rPr>
              <w:t>внутриобъектового</w:t>
            </w:r>
            <w:proofErr w:type="spellEnd"/>
            <w:r w:rsidRPr="00D52F0F">
              <w:rPr>
                <w:rFonts w:ascii="Times New Roman" w:hAnsi="Times New Roman" w:cs="Times New Roman"/>
                <w:b/>
                <w:sz w:val="24"/>
                <w:szCs w:val="24"/>
              </w:rPr>
              <w:t xml:space="preserve"> и </w:t>
            </w:r>
            <w:proofErr w:type="gramStart"/>
            <w:r w:rsidRPr="00D52F0F">
              <w:rPr>
                <w:rFonts w:ascii="Times New Roman" w:hAnsi="Times New Roman" w:cs="Times New Roman"/>
                <w:b/>
                <w:sz w:val="24"/>
                <w:szCs w:val="24"/>
              </w:rPr>
              <w:t>пропускного</w:t>
            </w:r>
            <w:proofErr w:type="gramEnd"/>
            <w:r w:rsidRPr="00D52F0F">
              <w:rPr>
                <w:rFonts w:ascii="Times New Roman" w:hAnsi="Times New Roman" w:cs="Times New Roman"/>
                <w:b/>
                <w:sz w:val="24"/>
                <w:szCs w:val="24"/>
              </w:rPr>
              <w:t xml:space="preserve"> режимов </w:t>
            </w:r>
          </w:p>
          <w:p w:rsidR="00E45EC8" w:rsidRPr="00B763A1" w:rsidRDefault="00B763A1" w:rsidP="00EB0B3D">
            <w:pPr>
              <w:spacing w:after="0" w:line="240" w:lineRule="auto"/>
              <w:rPr>
                <w:rFonts w:ascii="Times New Roman" w:hAnsi="Times New Roman" w:cs="Times New Roman"/>
                <w:sz w:val="24"/>
                <w:szCs w:val="24"/>
              </w:rPr>
            </w:pPr>
            <w:r w:rsidRPr="00B763A1">
              <w:rPr>
                <w:rFonts w:ascii="Times New Roman" w:hAnsi="Times New Roman" w:cs="Times New Roman"/>
                <w:sz w:val="24"/>
                <w:szCs w:val="24"/>
              </w:rPr>
              <w:t>в соответствии с Техническим заданием (Приложение №2 к извещению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М</w:t>
            </w:r>
            <w:r w:rsidRPr="00E45EC8">
              <w:rPr>
                <w:rFonts w:ascii="Times New Roman" w:hAnsi="Times New Roman" w:cs="Times New Roman"/>
                <w:sz w:val="24"/>
                <w:szCs w:val="24"/>
              </w:rPr>
              <w:t xml:space="preserve">есто </w:t>
            </w:r>
            <w:r w:rsidR="0035638F">
              <w:rPr>
                <w:rFonts w:ascii="Times New Roman" w:hAnsi="Times New Roman" w:cs="Times New Roman"/>
                <w:sz w:val="24"/>
                <w:szCs w:val="24"/>
              </w:rPr>
              <w:t xml:space="preserve">и сроки </w:t>
            </w:r>
            <w:r w:rsidRPr="00E45EC8">
              <w:rPr>
                <w:rFonts w:ascii="Times New Roman" w:hAnsi="Times New Roman" w:cs="Times New Roman"/>
                <w:sz w:val="24"/>
                <w:szCs w:val="24"/>
              </w:rPr>
              <w:t>поставки товара, выполнения работы, оказания услуги</w:t>
            </w:r>
          </w:p>
        </w:tc>
        <w:tc>
          <w:tcPr>
            <w:tcW w:w="6096" w:type="dxa"/>
          </w:tcPr>
          <w:p w:rsidR="00413644" w:rsidRPr="00413644" w:rsidRDefault="00413644" w:rsidP="00413644">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r w:rsidRPr="0041364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ул.Цыбикова,д.2 корпус 1</w:t>
            </w:r>
          </w:p>
          <w:p w:rsidR="0035638F" w:rsidRPr="00E03CEE" w:rsidRDefault="00413644" w:rsidP="00413644">
            <w:pPr>
              <w:widowControl w:val="0"/>
              <w:autoSpaceDE w:val="0"/>
              <w:autoSpaceDN w:val="0"/>
              <w:adjustRightInd w:val="0"/>
              <w:rPr>
                <w:rFonts w:ascii="Times New Roman" w:hAnsi="Times New Roman" w:cs="Times New Roman"/>
                <w:sz w:val="24"/>
                <w:szCs w:val="24"/>
              </w:rPr>
            </w:pPr>
            <w:proofErr w:type="gramStart"/>
            <w:r w:rsidRPr="00D52F0F">
              <w:rPr>
                <w:rFonts w:ascii="Times New Roman" w:hAnsi="Times New Roman" w:cs="Times New Roman"/>
                <w:sz w:val="24"/>
                <w:szCs w:val="24"/>
              </w:rPr>
              <w:t>С</w:t>
            </w:r>
            <w:r>
              <w:rPr>
                <w:rFonts w:ascii="Times New Roman" w:hAnsi="Times New Roman" w:cs="Times New Roman"/>
                <w:sz w:val="24"/>
                <w:szCs w:val="24"/>
              </w:rPr>
              <w:t xml:space="preserve"> даты заключения</w:t>
            </w:r>
            <w:proofErr w:type="gramEnd"/>
            <w:r>
              <w:rPr>
                <w:rFonts w:ascii="Times New Roman" w:hAnsi="Times New Roman" w:cs="Times New Roman"/>
                <w:sz w:val="24"/>
                <w:szCs w:val="24"/>
              </w:rPr>
              <w:t xml:space="preserve"> договора до 25 декабря 2020г.</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ведения о начальной (максимальной) цене договора (цене лота)</w:t>
            </w:r>
          </w:p>
        </w:tc>
        <w:tc>
          <w:tcPr>
            <w:tcW w:w="6096" w:type="dxa"/>
          </w:tcPr>
          <w:p w:rsidR="00E45EC8" w:rsidRPr="00B763A1" w:rsidRDefault="00413644" w:rsidP="00413644">
            <w:pPr>
              <w:spacing w:after="0" w:line="240" w:lineRule="auto"/>
              <w:rPr>
                <w:rFonts w:ascii="Times New Roman" w:hAnsi="Times New Roman" w:cs="Times New Roman"/>
                <w:sz w:val="24"/>
                <w:szCs w:val="24"/>
              </w:rPr>
            </w:pPr>
            <w:r>
              <w:rPr>
                <w:rFonts w:ascii="Times New Roman" w:hAnsi="Times New Roman" w:cs="Times New Roman"/>
                <w:sz w:val="24"/>
                <w:szCs w:val="24"/>
              </w:rPr>
              <w:t>187 220</w:t>
            </w:r>
            <w:r w:rsidR="00E03CEE" w:rsidRPr="00E03CEE">
              <w:rPr>
                <w:rFonts w:ascii="Times New Roman" w:hAnsi="Times New Roman" w:cs="Times New Roman"/>
                <w:sz w:val="24"/>
                <w:szCs w:val="24"/>
              </w:rPr>
              <w:t>,00 (</w:t>
            </w:r>
            <w:r>
              <w:rPr>
                <w:rFonts w:ascii="Times New Roman" w:hAnsi="Times New Roman" w:cs="Times New Roman"/>
                <w:sz w:val="24"/>
                <w:szCs w:val="24"/>
              </w:rPr>
              <w:t>сто восемьдесят семь</w:t>
            </w:r>
            <w:r w:rsidR="00E03CEE" w:rsidRPr="00E03CEE">
              <w:rPr>
                <w:rFonts w:ascii="Times New Roman" w:hAnsi="Times New Roman" w:cs="Times New Roman"/>
                <w:sz w:val="24"/>
                <w:szCs w:val="24"/>
              </w:rPr>
              <w:t xml:space="preserve"> тысяч </w:t>
            </w:r>
            <w:r>
              <w:rPr>
                <w:rFonts w:ascii="Times New Roman" w:hAnsi="Times New Roman" w:cs="Times New Roman"/>
                <w:sz w:val="24"/>
                <w:szCs w:val="24"/>
              </w:rPr>
              <w:t>двести двадцать</w:t>
            </w:r>
            <w:r w:rsidR="00E03CEE" w:rsidRPr="00E03CEE">
              <w:rPr>
                <w:rFonts w:ascii="Times New Roman" w:hAnsi="Times New Roman" w:cs="Times New Roman"/>
                <w:sz w:val="24"/>
                <w:szCs w:val="24"/>
              </w:rPr>
              <w:t>) рублей 00 копеек, включая налоги и все обязательные платежи.</w:t>
            </w:r>
          </w:p>
        </w:tc>
      </w:tr>
      <w:tr w:rsidR="0035638F" w:rsidRPr="00E45EC8" w:rsidTr="00930C30">
        <w:tc>
          <w:tcPr>
            <w:tcW w:w="3510" w:type="dxa"/>
          </w:tcPr>
          <w:p w:rsidR="0035638F" w:rsidRPr="00E03CEE" w:rsidRDefault="0035638F" w:rsidP="002942E5">
            <w:pPr>
              <w:spacing w:after="0" w:line="240" w:lineRule="auto"/>
              <w:rPr>
                <w:rFonts w:ascii="Times New Roman" w:hAnsi="Times New Roman" w:cs="Times New Roman"/>
                <w:sz w:val="24"/>
                <w:szCs w:val="24"/>
              </w:rPr>
            </w:pPr>
            <w:r w:rsidRPr="00E03CEE">
              <w:rPr>
                <w:rFonts w:ascii="Times New Roman" w:hAnsi="Times New Roman" w:cs="Times New Roman"/>
                <w:sz w:val="24"/>
                <w:szCs w:val="24"/>
              </w:rPr>
              <w:t>Источник финансирования</w:t>
            </w:r>
          </w:p>
        </w:tc>
        <w:tc>
          <w:tcPr>
            <w:tcW w:w="6096" w:type="dxa"/>
          </w:tcPr>
          <w:p w:rsidR="0035638F" w:rsidRPr="0035638F" w:rsidRDefault="00413644" w:rsidP="00413644">
            <w:pPr>
              <w:spacing w:after="0" w:line="240" w:lineRule="auto"/>
              <w:rPr>
                <w:rFonts w:ascii="Times New Roman" w:hAnsi="Times New Roman" w:cs="Times New Roman"/>
                <w:b/>
                <w:color w:val="FF0000"/>
              </w:rPr>
            </w:pPr>
            <w:r>
              <w:rPr>
                <w:rFonts w:ascii="Times New Roman" w:hAnsi="Times New Roman"/>
                <w:sz w:val="24"/>
                <w:szCs w:val="24"/>
              </w:rPr>
              <w:t>Республиканский бюджет</w:t>
            </w:r>
          </w:p>
        </w:tc>
      </w:tr>
      <w:tr w:rsidR="0035638F" w:rsidRPr="00E45EC8" w:rsidTr="00930C30">
        <w:tc>
          <w:tcPr>
            <w:tcW w:w="3510" w:type="dxa"/>
          </w:tcPr>
          <w:p w:rsidR="0035638F" w:rsidRPr="006E4FAE" w:rsidRDefault="0035638F" w:rsidP="002942E5">
            <w:pPr>
              <w:spacing w:after="0" w:line="240" w:lineRule="auto"/>
              <w:rPr>
                <w:rFonts w:ascii="Times New Roman" w:hAnsi="Times New Roman" w:cs="Times New Roman"/>
                <w:sz w:val="24"/>
                <w:szCs w:val="24"/>
              </w:rPr>
            </w:pPr>
            <w:r w:rsidRPr="006E4FAE">
              <w:rPr>
                <w:rFonts w:ascii="Times New Roman" w:hAnsi="Times New Roman" w:cs="Times New Roman"/>
                <w:sz w:val="24"/>
                <w:szCs w:val="24"/>
              </w:rPr>
              <w:t xml:space="preserve">Сроки и порядок оплаты </w:t>
            </w:r>
          </w:p>
        </w:tc>
        <w:tc>
          <w:tcPr>
            <w:tcW w:w="6096" w:type="dxa"/>
          </w:tcPr>
          <w:p w:rsidR="0035638F" w:rsidRPr="005F65AC" w:rsidRDefault="006E4FAE" w:rsidP="006E4FAE">
            <w:pPr>
              <w:spacing w:after="0" w:line="240" w:lineRule="auto"/>
              <w:ind w:firstLine="851"/>
              <w:jc w:val="both"/>
              <w:rPr>
                <w:rFonts w:ascii="Times New Roman" w:eastAsia="Times New Roman" w:hAnsi="Times New Roman"/>
                <w:b/>
                <w:bCs/>
                <w:sz w:val="24"/>
                <w:szCs w:val="24"/>
                <w:lang w:eastAsia="ru-RU"/>
              </w:rPr>
            </w:pPr>
            <w:proofErr w:type="gramStart"/>
            <w:r w:rsidRPr="00C06F16">
              <w:rPr>
                <w:rFonts w:ascii="Times New Roman" w:hAnsi="Times New Roman" w:cs="Times New Roman"/>
                <w:sz w:val="24"/>
                <w:szCs w:val="24"/>
              </w:rPr>
              <w:t>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15 рабочих дней.</w:t>
            </w:r>
            <w:proofErr w:type="gramEnd"/>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Т</w:t>
            </w:r>
            <w:r w:rsidRPr="00E45EC8">
              <w:rPr>
                <w:rFonts w:ascii="Times New Roman" w:hAnsi="Times New Roman" w:cs="Times New Roman"/>
                <w:sz w:val="24"/>
                <w:szCs w:val="24"/>
              </w:rPr>
              <w:t>ребования к участникам закупки</w:t>
            </w:r>
          </w:p>
        </w:tc>
        <w:tc>
          <w:tcPr>
            <w:tcW w:w="6096" w:type="dxa"/>
          </w:tcPr>
          <w:p w:rsidR="00B763A1" w:rsidRPr="00B763A1" w:rsidRDefault="00B763A1" w:rsidP="00D52F0F">
            <w:pPr>
              <w:pStyle w:val="ConsPlusNormal"/>
              <w:tabs>
                <w:tab w:val="left" w:pos="0"/>
              </w:tabs>
              <w:ind w:firstLine="709"/>
              <w:jc w:val="both"/>
              <w:rPr>
                <w:rFonts w:ascii="Times New Roman" w:hAnsi="Times New Roman" w:cs="Times New Roman"/>
                <w:sz w:val="24"/>
                <w:szCs w:val="24"/>
              </w:rPr>
            </w:pPr>
            <w:r w:rsidRPr="00B763A1">
              <w:rPr>
                <w:rFonts w:ascii="Times New Roman" w:hAnsi="Times New Roman" w:cs="Times New Roman"/>
                <w:sz w:val="24"/>
                <w:szCs w:val="24"/>
              </w:rPr>
              <w:t>К участникам закупки предъявляются следующие обязательные требования:</w:t>
            </w:r>
          </w:p>
          <w:p w:rsidR="00D03696" w:rsidRPr="005C4368" w:rsidRDefault="00D03696" w:rsidP="00D03696">
            <w:pPr>
              <w:spacing w:after="0" w:line="269" w:lineRule="exact"/>
              <w:jc w:val="both"/>
              <w:rPr>
                <w:rStyle w:val="24"/>
                <w:rFonts w:cs="Times New Roman"/>
              </w:rPr>
            </w:pPr>
            <w:r w:rsidRPr="005C4368">
              <w:rPr>
                <w:rStyle w:val="24"/>
                <w:rFonts w:cs="Times New Roman"/>
              </w:rPr>
              <w:t xml:space="preserve">соответствие требованиям, установленным в соответствии с </w:t>
            </w:r>
            <w:r w:rsidRPr="005C4368">
              <w:rPr>
                <w:rStyle w:val="24"/>
                <w:rFonts w:cs="Times New Roman"/>
              </w:rPr>
              <w:lastRenderedPageBreak/>
              <w:t xml:space="preserve">законодательством Российской Федерации к лицам, осуществляющим поставку товара, выполнение работы, оказание услуги, </w:t>
            </w:r>
            <w:proofErr w:type="gramStart"/>
            <w:r w:rsidRPr="005C4368">
              <w:rPr>
                <w:rStyle w:val="24"/>
                <w:rFonts w:cs="Times New Roman"/>
              </w:rPr>
              <w:t>являющихся</w:t>
            </w:r>
            <w:proofErr w:type="gramEnd"/>
            <w:r w:rsidRPr="005C4368">
              <w:rPr>
                <w:rStyle w:val="24"/>
                <w:rFonts w:cs="Times New Roman"/>
              </w:rPr>
              <w:t xml:space="preserve"> объектом закупки:</w:t>
            </w:r>
          </w:p>
          <w:p w:rsidR="00D03696" w:rsidRPr="005C4368" w:rsidRDefault="00D03696" w:rsidP="00D03696">
            <w:pPr>
              <w:suppressAutoHyphens/>
              <w:spacing w:after="0"/>
              <w:jc w:val="both"/>
              <w:rPr>
                <w:rFonts w:ascii="Times New Roman" w:eastAsia="SimSun" w:hAnsi="Times New Roman" w:cs="Times New Roman"/>
                <w:b/>
                <w:noProof/>
              </w:rPr>
            </w:pPr>
            <w:proofErr w:type="gramStart"/>
            <w:r w:rsidRPr="005C4368">
              <w:rPr>
                <w:rFonts w:ascii="Times New Roman" w:eastAsia="SimSun" w:hAnsi="Times New Roman" w:cs="Times New Roman"/>
                <w:b/>
                <w:i/>
                <w:noProof/>
              </w:rPr>
              <w:t xml:space="preserve">- Наличие  действующей лицензии на право осуществления частной охранной деятельности, установленной в соответствие с Федеральным Законом № 99-ФЗ от 04.05.2011г. «О лицензировании отдельных видов деятельности» и выданной, согласно Закон РФ от 11 марта </w:t>
            </w:r>
            <w:smartTag w:uri="urn:schemas-microsoft-com:office:smarttags" w:element="metricconverter">
              <w:smartTagPr>
                <w:attr w:name="ProductID" w:val="1992 г"/>
              </w:smartTagPr>
              <w:r w:rsidRPr="005C4368">
                <w:rPr>
                  <w:rFonts w:ascii="Times New Roman" w:eastAsia="SimSun" w:hAnsi="Times New Roman" w:cs="Times New Roman"/>
                  <w:b/>
                  <w:i/>
                  <w:noProof/>
                </w:rPr>
                <w:t>1992 г</w:t>
              </w:r>
            </w:smartTag>
            <w:r w:rsidRPr="005C4368">
              <w:rPr>
                <w:rFonts w:ascii="Times New Roman" w:eastAsia="SimSun" w:hAnsi="Times New Roman" w:cs="Times New Roman"/>
                <w:b/>
                <w:i/>
                <w:noProof/>
              </w:rPr>
              <w:t xml:space="preserve">. N 2487-I «О частной детективной и охранной деятельности в Российской Федерации», </w:t>
            </w:r>
            <w:r w:rsidRPr="005C4368">
              <w:rPr>
                <w:rFonts w:ascii="Times New Roman" w:eastAsia="SimSun" w:hAnsi="Times New Roman" w:cs="Times New Roman"/>
                <w:b/>
                <w:noProof/>
              </w:rPr>
              <w:t>со следующими видами услуг:</w:t>
            </w:r>
            <w:proofErr w:type="gramEnd"/>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защита жизни и здоровья граждан;</w:t>
            </w:r>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ст.3 Закона N 2487-I;</w:t>
            </w:r>
          </w:p>
          <w:p w:rsidR="00D03696" w:rsidRDefault="00D03696" w:rsidP="00D03696">
            <w:pPr>
              <w:ind w:firstLine="284"/>
              <w:jc w:val="both"/>
              <w:rPr>
                <w:rStyle w:val="24"/>
                <w:rFonts w:cs="Times New Roman"/>
              </w:rPr>
            </w:pPr>
            <w:r w:rsidRPr="005C4368">
              <w:rPr>
                <w:rFonts w:ascii="Times New Roman" w:eastAsia="SimSun" w:hAnsi="Times New Roman" w:cs="Times New Roman"/>
                <w:noProof/>
              </w:rPr>
              <w:t xml:space="preserve">-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N 2487-I  </w:t>
            </w:r>
            <w:r w:rsidRPr="005C4368">
              <w:rPr>
                <w:rStyle w:val="24"/>
                <w:rFonts w:cs="Times New Roman"/>
                <w:b/>
              </w:rPr>
              <w:t>(</w:t>
            </w:r>
            <w:r w:rsidRPr="005C4368">
              <w:rPr>
                <w:rStyle w:val="24"/>
                <w:rFonts w:cs="Times New Roman"/>
              </w:rPr>
              <w:t>ред. от 02.08.2019) "О частной детективной и охранной деятельности в Российской Федерации"</w:t>
            </w:r>
            <w:bookmarkStart w:id="0" w:name="sub_1911"/>
          </w:p>
          <w:bookmarkEnd w:id="0"/>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 </w:t>
            </w:r>
            <w:proofErr w:type="spellStart"/>
            <w:r w:rsidRPr="00413644">
              <w:rPr>
                <w:rFonts w:ascii="Times New Roman" w:hAnsi="Times New Roman" w:cs="Times New Roman"/>
              </w:rPr>
              <w:t>непроведение</w:t>
            </w:r>
            <w:proofErr w:type="spellEnd"/>
            <w:r w:rsidRPr="00413644">
              <w:rPr>
                <w:rFonts w:ascii="Times New Roman" w:hAnsi="Times New Roman" w:cs="Times New Roman"/>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w:t>
            </w:r>
            <w:proofErr w:type="spellStart"/>
            <w:r w:rsidRPr="00413644">
              <w:rPr>
                <w:rFonts w:ascii="Times New Roman" w:hAnsi="Times New Roman" w:cs="Times New Roman"/>
              </w:rPr>
              <w:t>неприостановление</w:t>
            </w:r>
            <w:proofErr w:type="spellEnd"/>
            <w:r w:rsidRPr="00413644">
              <w:rPr>
                <w:rFonts w:ascii="Times New Roman" w:hAnsi="Times New Roman" w:cs="Times New Roman"/>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13644">
              <w:rPr>
                <w:rFonts w:ascii="Times New Roman" w:hAnsi="Times New Roman" w:cs="Times New Roman"/>
              </w:rPr>
              <w:t xml:space="preserve"> товара, выполнением работы, оказанием услуги, </w:t>
            </w:r>
            <w:proofErr w:type="gramStart"/>
            <w:r w:rsidRPr="00413644">
              <w:rPr>
                <w:rFonts w:ascii="Times New Roman" w:hAnsi="Times New Roman" w:cs="Times New Roman"/>
              </w:rPr>
              <w:t>являющихся</w:t>
            </w:r>
            <w:proofErr w:type="gramEnd"/>
            <w:r w:rsidRPr="00413644">
              <w:rPr>
                <w:rFonts w:ascii="Times New Roman" w:hAnsi="Times New Roman" w:cs="Times New Roman"/>
              </w:rPr>
              <w:t xml:space="preserve"> объектом осуществляемой закупки, и административного наказания в виде дисквалификации;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-обладание участником закупки исключительными правами на результаты интеллектуальной деятельности, если в связи с </w:t>
            </w:r>
            <w:r w:rsidRPr="00413644">
              <w:rPr>
                <w:rFonts w:ascii="Times New Roman" w:hAnsi="Times New Roman" w:cs="Times New Roman"/>
              </w:rPr>
              <w:lastRenderedPageBreak/>
              <w:t>исполнением договора заказчик приобретает права на такие результаты;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413644">
              <w:rPr>
                <w:rFonts w:ascii="Times New Roman" w:hAnsi="Times New Roman" w:cs="Times New Roman"/>
              </w:rPr>
              <w:t xml:space="preserve"> </w:t>
            </w:r>
            <w:proofErr w:type="gramStart"/>
            <w:r w:rsidRPr="0041364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cs="Times New Roman"/>
              </w:rPr>
              <w:t>неполнородными</w:t>
            </w:r>
            <w:proofErr w:type="spellEnd"/>
            <w:r w:rsidRPr="00413644">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413644">
              <w:rPr>
                <w:rFonts w:ascii="Times New Roman" w:hAnsi="Times New Roman" w:cs="Times New Roman"/>
              </w:rPr>
              <w:t xml:space="preserve"> Под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E45EC8" w:rsidRPr="00B763A1" w:rsidRDefault="00E45EC8" w:rsidP="0094792D">
            <w:pPr>
              <w:pStyle w:val="a6"/>
              <w:keepNext w:val="0"/>
              <w:widowControl w:val="0"/>
              <w:tabs>
                <w:tab w:val="left" w:pos="284"/>
              </w:tabs>
              <w:suppressAutoHyphens w:val="0"/>
              <w:jc w:val="both"/>
              <w:outlineLvl w:val="9"/>
              <w:rPr>
                <w:szCs w:val="24"/>
              </w:rPr>
            </w:pPr>
          </w:p>
        </w:tc>
      </w:tr>
      <w:tr w:rsidR="00397606" w:rsidRPr="00E45EC8" w:rsidTr="00930C30">
        <w:tc>
          <w:tcPr>
            <w:tcW w:w="3510" w:type="dxa"/>
          </w:tcPr>
          <w:p w:rsidR="00397606" w:rsidRDefault="0039760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Требования к составу заявки</w:t>
            </w:r>
          </w:p>
        </w:tc>
        <w:tc>
          <w:tcPr>
            <w:tcW w:w="6096" w:type="dxa"/>
          </w:tcPr>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Заявка на участие в запросе котировок должна содержать следующее: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1) заполненную форму заявки на участие в запросе котировок в соответствии с извещением о запросе котировок (Приложение № 1 к извещению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2) документ, содержащий сведения об участнике закупок, подавшем заявку: </w:t>
            </w:r>
            <w:proofErr w:type="gramStart"/>
            <w:r w:rsidRPr="00413644">
              <w:rPr>
                <w:rFonts w:ascii="Times New Roman" w:hAnsi="Times New Roman"/>
                <w:spacing w:val="-10"/>
                <w:sz w:val="24"/>
                <w:szCs w:val="24"/>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3) документ, декларирующий соответствие участника </w:t>
            </w:r>
            <w:r w:rsidRPr="00413644">
              <w:rPr>
                <w:rFonts w:ascii="Times New Roman" w:hAnsi="Times New Roman"/>
                <w:spacing w:val="-10"/>
                <w:sz w:val="24"/>
                <w:szCs w:val="24"/>
              </w:rPr>
              <w:lastRenderedPageBreak/>
              <w:t>закупки следующим требованиям:</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w:t>
            </w:r>
            <w:proofErr w:type="gramStart"/>
            <w:r w:rsidRPr="00413644">
              <w:rPr>
                <w:rFonts w:ascii="Times New Roman" w:hAnsi="Times New Roman"/>
                <w:spacing w:val="-10"/>
                <w:sz w:val="24"/>
                <w:szCs w:val="24"/>
              </w:rPr>
              <w:t>)с</w:t>
            </w:r>
            <w:proofErr w:type="gramEnd"/>
            <w:r w:rsidRPr="00413644">
              <w:rPr>
                <w:rFonts w:ascii="Times New Roman" w:hAnsi="Times New Roman"/>
                <w:spacing w:val="-10"/>
                <w:sz w:val="24"/>
                <w:szCs w:val="24"/>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б) </w:t>
            </w:r>
            <w:proofErr w:type="spellStart"/>
            <w:r w:rsidRPr="00413644">
              <w:rPr>
                <w:rFonts w:ascii="Times New Roman" w:hAnsi="Times New Roman"/>
                <w:spacing w:val="-10"/>
                <w:sz w:val="24"/>
                <w:szCs w:val="24"/>
              </w:rPr>
              <w:t>непроведение</w:t>
            </w:r>
            <w:proofErr w:type="spellEnd"/>
            <w:r w:rsidRPr="00413644">
              <w:rPr>
                <w:rFonts w:ascii="Times New Roman" w:hAnsi="Times New Roman"/>
                <w:spacing w:val="-10"/>
                <w:sz w:val="24"/>
                <w:szCs w:val="24"/>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в) </w:t>
            </w:r>
            <w:proofErr w:type="spellStart"/>
            <w:r w:rsidRPr="00413644">
              <w:rPr>
                <w:rFonts w:ascii="Times New Roman" w:hAnsi="Times New Roman"/>
                <w:spacing w:val="-10"/>
                <w:sz w:val="24"/>
                <w:szCs w:val="24"/>
              </w:rPr>
              <w:t>неприостановление</w:t>
            </w:r>
            <w:proofErr w:type="spellEnd"/>
            <w:r w:rsidRPr="00413644">
              <w:rPr>
                <w:rFonts w:ascii="Times New Roman" w:hAnsi="Times New Roman"/>
                <w:spacing w:val="-10"/>
                <w:sz w:val="24"/>
                <w:szCs w:val="24"/>
              </w:rPr>
              <w:t xml:space="preserve"> деятельности участника процедуры закупки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д</w:t>
            </w:r>
            <w:proofErr w:type="spellEnd"/>
            <w:r w:rsidRPr="00413644">
              <w:rPr>
                <w:rFonts w:ascii="Times New Roman" w:hAnsi="Times New Roman"/>
                <w:spacing w:val="-10"/>
                <w:sz w:val="24"/>
                <w:szCs w:val="24"/>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w:t>
            </w:r>
            <w:proofErr w:type="gramEnd"/>
            <w:r w:rsidRPr="00413644">
              <w:rPr>
                <w:rFonts w:ascii="Times New Roman" w:hAnsi="Times New Roman"/>
                <w:spacing w:val="-10"/>
                <w:sz w:val="24"/>
                <w:szCs w:val="24"/>
              </w:rPr>
              <w:t xml:space="preserve"> этих </w:t>
            </w:r>
            <w:proofErr w:type="gramStart"/>
            <w:r w:rsidRPr="00413644">
              <w:rPr>
                <w:rFonts w:ascii="Times New Roman" w:hAnsi="Times New Roman"/>
                <w:spacing w:val="-10"/>
                <w:sz w:val="24"/>
                <w:szCs w:val="24"/>
              </w:rPr>
              <w:t>сумм</w:t>
            </w:r>
            <w:proofErr w:type="gramEnd"/>
            <w:r w:rsidRPr="00413644">
              <w:rPr>
                <w:rFonts w:ascii="Times New Roman" w:hAnsi="Times New Roman"/>
                <w:spacing w:val="-10"/>
                <w:sz w:val="24"/>
                <w:szCs w:val="24"/>
              </w:rPr>
              <w:t xml:space="preserve"> исполненной или </w:t>
            </w:r>
            <w:proofErr w:type="gramStart"/>
            <w:r w:rsidRPr="00413644">
              <w:rPr>
                <w:rFonts w:ascii="Times New Roman" w:hAnsi="Times New Roman"/>
                <w:spacing w:val="-10"/>
                <w:sz w:val="24"/>
                <w:szCs w:val="24"/>
              </w:rPr>
              <w:t>которые</w:t>
            </w:r>
            <w:proofErr w:type="gramEnd"/>
            <w:r w:rsidRPr="00413644">
              <w:rPr>
                <w:rFonts w:ascii="Times New Roman" w:hAnsi="Times New Roman"/>
                <w:spacing w:val="-10"/>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413644">
              <w:rPr>
                <w:rFonts w:ascii="Times New Roman" w:hAnsi="Times New Roman"/>
                <w:spacing w:val="-10"/>
                <w:sz w:val="24"/>
                <w:szCs w:val="24"/>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w:t>
            </w:r>
            <w:r w:rsidRPr="00413644">
              <w:rPr>
                <w:rFonts w:ascii="Times New Roman" w:hAnsi="Times New Roman"/>
                <w:spacing w:val="-10"/>
                <w:sz w:val="24"/>
                <w:szCs w:val="24"/>
              </w:rPr>
              <w:lastRenderedPageBreak/>
              <w:t>оказанием услуги, являющихся объектом осуществляемой закупки, и административного наказания в виде дисквалификации;</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з</w:t>
            </w:r>
            <w:proofErr w:type="spellEnd"/>
            <w:r w:rsidRPr="00413644">
              <w:rPr>
                <w:rFonts w:ascii="Times New Roman" w:hAnsi="Times New Roman"/>
                <w:spacing w:val="-10"/>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13644">
              <w:rPr>
                <w:rFonts w:ascii="Times New Roman" w:hAnsi="Times New Roman"/>
                <w:spacing w:val="-10"/>
                <w:sz w:val="24"/>
                <w:szCs w:val="24"/>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spacing w:val="-10"/>
                <w:sz w:val="24"/>
                <w:szCs w:val="24"/>
              </w:rPr>
              <w:t>неполнородными</w:t>
            </w:r>
            <w:proofErr w:type="spellEnd"/>
            <w:r w:rsidRPr="00413644">
              <w:rPr>
                <w:rFonts w:ascii="Times New Roman" w:hAnsi="Times New Roman"/>
                <w:spacing w:val="-10"/>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 xml:space="preserve">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w:t>
            </w:r>
            <w:r w:rsidRPr="00413644">
              <w:rPr>
                <w:rFonts w:ascii="Times New Roman" w:hAnsi="Times New Roman"/>
                <w:spacing w:val="-10"/>
                <w:sz w:val="24"/>
                <w:szCs w:val="24"/>
              </w:rPr>
              <w:lastRenderedPageBreak/>
              <w:t>ГОСУДАРСТВЕННЫХ И МУНИЦИПАЛЬНЫХ НУЖД».</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4) документы (их копии), подтверждающие соответствие товаров, работ, услуг требованиям, установленным законодательством РФ </w:t>
            </w:r>
            <w:proofErr w:type="gramStart"/>
            <w:r w:rsidRPr="00413644">
              <w:rPr>
                <w:rFonts w:ascii="Times New Roman" w:hAnsi="Times New Roman"/>
                <w:spacing w:val="-10"/>
                <w:sz w:val="24"/>
                <w:szCs w:val="24"/>
              </w:rPr>
              <w:t>к</w:t>
            </w:r>
            <w:proofErr w:type="gramEnd"/>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таким</w:t>
            </w:r>
            <w:proofErr w:type="gramEnd"/>
            <w:r w:rsidRPr="00413644">
              <w:rPr>
                <w:rFonts w:ascii="Times New Roman" w:hAnsi="Times New Roman"/>
                <w:spacing w:val="-10"/>
                <w:sz w:val="24"/>
                <w:szCs w:val="24"/>
              </w:rPr>
              <w:t xml:space="preserve">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5) документы, подтверждающие полномочия лица: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413644">
              <w:rPr>
                <w:rFonts w:ascii="Times New Roman" w:hAnsi="Times New Roman"/>
                <w:spacing w:val="-10"/>
                <w:sz w:val="24"/>
                <w:szCs w:val="24"/>
              </w:rPr>
              <w:t xml:space="preserve">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413644" w:rsidRPr="000D68A5" w:rsidRDefault="00413644" w:rsidP="0041364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 документы, подтверждающие соответствие участника закупки требованиям к участникам, установленным в извещении о закупке;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6)  копии учредительных документов участника</w:t>
            </w:r>
            <w:r w:rsidRPr="00413644">
              <w:rPr>
                <w:rFonts w:ascii="Times New Roman" w:hAnsi="Times New Roman"/>
                <w:spacing w:val="-10"/>
                <w:sz w:val="24"/>
                <w:szCs w:val="24"/>
              </w:rPr>
              <w:t xml:space="preserve"> закупки (для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 заключаемый договор или предоставление обеспечения заявки на участие в запросе котировок, обеспечения исполнения</w:t>
            </w:r>
            <w:proofErr w:type="gramEnd"/>
            <w:r w:rsidRPr="00413644">
              <w:rPr>
                <w:rFonts w:ascii="Times New Roman" w:hAnsi="Times New Roman"/>
                <w:spacing w:val="-10"/>
                <w:sz w:val="24"/>
                <w:szCs w:val="24"/>
              </w:rPr>
              <w:t xml:space="preserve"> договора является крупной сделкой;</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413644">
              <w:rPr>
                <w:rFonts w:ascii="Times New Roman" w:hAnsi="Times New Roman"/>
                <w:spacing w:val="-10"/>
                <w:sz w:val="24"/>
                <w:szCs w:val="24"/>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413644">
              <w:rPr>
                <w:rFonts w:ascii="Times New Roman" w:hAnsi="Times New Roman"/>
                <w:spacing w:val="-10"/>
                <w:sz w:val="24"/>
                <w:szCs w:val="24"/>
              </w:rPr>
              <w:t xml:space="preserve"> индивидуальных предпринимателей или нотариально заверенную копию такой выписки (для индивидуальных </w:t>
            </w:r>
            <w:r w:rsidRPr="00413644">
              <w:rPr>
                <w:rFonts w:ascii="Times New Roman" w:hAnsi="Times New Roman"/>
                <w:spacing w:val="-10"/>
                <w:sz w:val="24"/>
                <w:szCs w:val="24"/>
              </w:rPr>
              <w:lastRenderedPageBreak/>
              <w:t>предпринимателей); копии документов, удостоверяющих личность (для иных физических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9) иные документы в соответствии с требованиями извещении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397606" w:rsidRPr="00413644" w:rsidRDefault="00413644" w:rsidP="00413644">
            <w:pPr>
              <w:pStyle w:val="ConsPlusNormal"/>
              <w:tabs>
                <w:tab w:val="left" w:pos="0"/>
              </w:tabs>
              <w:ind w:firstLine="709"/>
              <w:jc w:val="both"/>
              <w:rPr>
                <w:rFonts w:ascii="Times New Roman" w:hAnsi="Times New Roman" w:cs="Times New Roman"/>
                <w:sz w:val="24"/>
                <w:szCs w:val="24"/>
              </w:rPr>
            </w:pPr>
            <w:r w:rsidRPr="00413644">
              <w:rPr>
                <w:rFonts w:ascii="Times New Roman" w:hAnsi="Times New Roman"/>
                <w:spacing w:val="-10"/>
                <w:sz w:val="24"/>
                <w:szCs w:val="24"/>
              </w:rPr>
              <w:t>10)согласие на обработку персональных данных (приложение №2 к извещению о закупке.</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П</w:t>
            </w:r>
            <w:r w:rsidRPr="00E45EC8">
              <w:rPr>
                <w:rFonts w:ascii="Times New Roman" w:hAnsi="Times New Roman" w:cs="Times New Roman"/>
                <w:sz w:val="24"/>
                <w:szCs w:val="24"/>
              </w:rPr>
              <w:t>орядок, дата начала, дата и время окончания срока подачи заявок на участие в запросе котировок в электронной форме</w:t>
            </w:r>
          </w:p>
        </w:tc>
        <w:tc>
          <w:tcPr>
            <w:tcW w:w="6096" w:type="dxa"/>
          </w:tcPr>
          <w:p w:rsidR="002A6330" w:rsidRPr="00586AAE" w:rsidRDefault="002A6330"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86AAE">
              <w:rPr>
                <w:rFonts w:ascii="Times New Roman" w:hAnsi="Times New Roman" w:cs="Times New Roman"/>
                <w:sz w:val="24"/>
                <w:szCs w:val="24"/>
              </w:rPr>
              <w:t>Заявка на участие в запросе котировок подается оператору электронной торговой площадки и должна состоять из ценового предложения и одной части.</w:t>
            </w:r>
          </w:p>
          <w:p w:rsidR="002A6330" w:rsidRPr="00586AAE" w:rsidRDefault="002A6330" w:rsidP="002942E5">
            <w:pPr>
              <w:spacing w:after="0" w:line="240" w:lineRule="auto"/>
              <w:rPr>
                <w:rFonts w:ascii="Times New Roman" w:hAnsi="Times New Roman" w:cs="Times New Roman"/>
                <w:sz w:val="24"/>
                <w:szCs w:val="24"/>
              </w:rPr>
            </w:pPr>
          </w:p>
          <w:p w:rsidR="002A6330" w:rsidRPr="00586AAE" w:rsidRDefault="002A6330" w:rsidP="002942E5">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начала подачи заявок: </w:t>
            </w:r>
            <w:r w:rsidR="00413644">
              <w:rPr>
                <w:rFonts w:ascii="Times New Roman" w:hAnsi="Times New Roman" w:cs="Times New Roman"/>
                <w:sz w:val="24"/>
                <w:szCs w:val="24"/>
              </w:rPr>
              <w:t>16</w:t>
            </w:r>
            <w:r w:rsidR="00CE1843"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13644">
              <w:rPr>
                <w:rFonts w:ascii="Times New Roman" w:hAnsi="Times New Roman" w:cs="Times New Roman"/>
                <w:sz w:val="24"/>
                <w:szCs w:val="24"/>
              </w:rPr>
              <w:t>9</w:t>
            </w:r>
            <w:r w:rsidRPr="00586AAE">
              <w:rPr>
                <w:rFonts w:ascii="Times New Roman" w:hAnsi="Times New Roman" w:cs="Times New Roman"/>
                <w:sz w:val="24"/>
                <w:szCs w:val="24"/>
              </w:rPr>
              <w:t>.20</w:t>
            </w:r>
            <w:r w:rsidR="00B019AE">
              <w:rPr>
                <w:rFonts w:ascii="Times New Roman" w:hAnsi="Times New Roman" w:cs="Times New Roman"/>
                <w:sz w:val="24"/>
                <w:szCs w:val="24"/>
              </w:rPr>
              <w:t>20</w:t>
            </w:r>
          </w:p>
          <w:p w:rsidR="00E45EC8" w:rsidRPr="00586AAE" w:rsidRDefault="002A6330" w:rsidP="002942E5">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r w:rsidRPr="00586AAE">
              <w:rPr>
                <w:rFonts w:ascii="Times New Roman" w:hAnsi="Times New Roman" w:cs="Times New Roman"/>
                <w:sz w:val="24"/>
                <w:szCs w:val="24"/>
              </w:rPr>
              <w:t>Дата</w:t>
            </w:r>
            <w:r w:rsidR="00CE1843" w:rsidRPr="00586AAE">
              <w:rPr>
                <w:rFonts w:ascii="Times New Roman" w:hAnsi="Times New Roman" w:cs="Times New Roman"/>
                <w:sz w:val="24"/>
                <w:szCs w:val="24"/>
              </w:rPr>
              <w:t xml:space="preserve"> и время </w:t>
            </w:r>
            <w:r w:rsidRPr="00586AAE">
              <w:rPr>
                <w:rFonts w:ascii="Times New Roman" w:hAnsi="Times New Roman" w:cs="Times New Roman"/>
                <w:sz w:val="24"/>
                <w:szCs w:val="24"/>
              </w:rPr>
              <w:t xml:space="preserve">окончания срока подачи заявок: </w:t>
            </w:r>
            <w:r w:rsidR="00CE1843" w:rsidRPr="00586AAE">
              <w:rPr>
                <w:rFonts w:ascii="Times New Roman" w:hAnsi="Times New Roman" w:cs="Times New Roman"/>
                <w:sz w:val="24"/>
                <w:szCs w:val="24"/>
              </w:rPr>
              <w:t xml:space="preserve"> </w:t>
            </w:r>
            <w:r w:rsidR="00413644">
              <w:rPr>
                <w:rFonts w:ascii="Times New Roman" w:hAnsi="Times New Roman" w:cs="Times New Roman"/>
                <w:sz w:val="24"/>
                <w:szCs w:val="24"/>
              </w:rPr>
              <w:t>22</w:t>
            </w:r>
            <w:r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13644">
              <w:rPr>
                <w:rFonts w:ascii="Times New Roman" w:hAnsi="Times New Roman" w:cs="Times New Roman"/>
                <w:sz w:val="24"/>
                <w:szCs w:val="24"/>
              </w:rPr>
              <w:t>9</w:t>
            </w:r>
            <w:r w:rsidRPr="00586AAE">
              <w:rPr>
                <w:rFonts w:ascii="Times New Roman" w:hAnsi="Times New Roman" w:cs="Times New Roman"/>
                <w:sz w:val="24"/>
                <w:szCs w:val="24"/>
              </w:rPr>
              <w:t>.20</w:t>
            </w:r>
            <w:r w:rsidR="00B019AE">
              <w:rPr>
                <w:rFonts w:ascii="Times New Roman" w:hAnsi="Times New Roman" w:cs="Times New Roman"/>
                <w:sz w:val="24"/>
                <w:szCs w:val="24"/>
              </w:rPr>
              <w:t>20</w:t>
            </w:r>
            <w:r w:rsidR="00CE1843" w:rsidRPr="00586AAE">
              <w:rPr>
                <w:rFonts w:ascii="Times New Roman" w:hAnsi="Times New Roman" w:cs="Times New Roman"/>
                <w:sz w:val="24"/>
                <w:szCs w:val="24"/>
              </w:rPr>
              <w:t xml:space="preserve">  </w:t>
            </w:r>
          </w:p>
          <w:p w:rsidR="00586AAE" w:rsidRPr="00586AAE" w:rsidRDefault="00586AAE" w:rsidP="000463AA">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 xml:space="preserve">роки и порядок подведения итогов запроса котировок </w:t>
            </w:r>
            <w:r w:rsidRPr="00E45EC8">
              <w:rPr>
                <w:rFonts w:ascii="Times New Roman" w:hAnsi="Times New Roman" w:cs="Times New Roman"/>
                <w:sz w:val="24"/>
                <w:szCs w:val="24"/>
              </w:rPr>
              <w:br/>
              <w:t>в электронной форме</w:t>
            </w:r>
          </w:p>
        </w:tc>
        <w:tc>
          <w:tcPr>
            <w:tcW w:w="6096" w:type="dxa"/>
          </w:tcPr>
          <w:p w:rsidR="00E45EC8" w:rsidRPr="00CE1843" w:rsidRDefault="00CE1843"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Дата подведения итогов:</w:t>
            </w:r>
            <w:bookmarkStart w:id="1" w:name="_GoBack"/>
            <w:bookmarkEnd w:id="1"/>
            <w:r w:rsidR="00413644">
              <w:rPr>
                <w:rFonts w:ascii="Times New Roman" w:hAnsi="Times New Roman" w:cs="Times New Roman"/>
                <w:sz w:val="24"/>
                <w:szCs w:val="24"/>
              </w:rPr>
              <w:t>23</w:t>
            </w:r>
            <w:r w:rsidR="00586AAE">
              <w:rPr>
                <w:rFonts w:ascii="Times New Roman" w:hAnsi="Times New Roman" w:cs="Times New Roman"/>
                <w:sz w:val="24"/>
                <w:szCs w:val="24"/>
              </w:rPr>
              <w:t>.</w:t>
            </w:r>
            <w:r w:rsidR="00D03696">
              <w:rPr>
                <w:rFonts w:ascii="Times New Roman" w:hAnsi="Times New Roman" w:cs="Times New Roman"/>
                <w:sz w:val="24"/>
                <w:szCs w:val="24"/>
              </w:rPr>
              <w:t>0</w:t>
            </w:r>
            <w:r w:rsidR="00413644">
              <w:rPr>
                <w:rFonts w:ascii="Times New Roman" w:hAnsi="Times New Roman" w:cs="Times New Roman"/>
                <w:sz w:val="24"/>
                <w:szCs w:val="24"/>
              </w:rPr>
              <w:t>9</w:t>
            </w:r>
            <w:r w:rsidR="00586AAE">
              <w:rPr>
                <w:rFonts w:ascii="Times New Roman" w:hAnsi="Times New Roman" w:cs="Times New Roman"/>
                <w:sz w:val="24"/>
                <w:szCs w:val="24"/>
              </w:rPr>
              <w:t>.20</w:t>
            </w:r>
            <w:r w:rsidR="00B019AE">
              <w:rPr>
                <w:rFonts w:ascii="Times New Roman" w:hAnsi="Times New Roman" w:cs="Times New Roman"/>
                <w:sz w:val="24"/>
                <w:szCs w:val="24"/>
              </w:rPr>
              <w:t>20</w:t>
            </w:r>
          </w:p>
          <w:p w:rsidR="00CE1843" w:rsidRPr="00E45EC8" w:rsidRDefault="00CE1843" w:rsidP="002942E5">
            <w:pPr>
              <w:spacing w:after="0" w:line="240" w:lineRule="auto"/>
              <w:rPr>
                <w:sz w:val="24"/>
                <w:szCs w:val="24"/>
              </w:rPr>
            </w:pPr>
            <w:r w:rsidRPr="00CE1843">
              <w:rPr>
                <w:rFonts w:ascii="Times New Roman" w:hAnsi="Times New Roman" w:cs="Times New Roman"/>
                <w:sz w:val="24"/>
                <w:szCs w:val="24"/>
              </w:rPr>
              <w:t xml:space="preserve">Победителем запроса котировок в электронной форме признается участник закупки, сделавший наименьшее предложение о цене и заявка которого не была отклонена по результатам рассмотрения заявок на участие в запросе котировок в электронной форме. В случае если в нескольких заявках </w:t>
            </w:r>
            <w:proofErr w:type="gramStart"/>
            <w:r w:rsidRPr="00CE1843">
              <w:rPr>
                <w:rFonts w:ascii="Times New Roman" w:hAnsi="Times New Roman" w:cs="Times New Roman"/>
                <w:sz w:val="24"/>
                <w:szCs w:val="24"/>
              </w:rPr>
              <w:t>содержатся одинаковые ценовые предложения меньший порядковый номер присваивается</w:t>
            </w:r>
            <w:proofErr w:type="gramEnd"/>
            <w:r w:rsidRPr="00CE1843">
              <w:rPr>
                <w:rFonts w:ascii="Times New Roman" w:hAnsi="Times New Roman" w:cs="Times New Roman"/>
                <w:sz w:val="24"/>
                <w:szCs w:val="24"/>
              </w:rPr>
              <w:t xml:space="preserve"> заявке, которая поступила ранее других.</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Р</w:t>
            </w:r>
            <w:r w:rsidRPr="00E45EC8">
              <w:rPr>
                <w:rFonts w:ascii="Times New Roman" w:hAnsi="Times New Roman" w:cs="Times New Roman"/>
                <w:sz w:val="24"/>
                <w:szCs w:val="24"/>
              </w:rPr>
              <w:t xml:space="preserve">азмер обеспечения заявки на участие в запросе котировок </w:t>
            </w:r>
            <w:r w:rsidRPr="00E45EC8">
              <w:rPr>
                <w:rFonts w:ascii="Times New Roman" w:hAnsi="Times New Roman" w:cs="Times New Roman"/>
                <w:sz w:val="24"/>
                <w:szCs w:val="24"/>
              </w:rPr>
              <w:br/>
              <w:t>в электронной форме, срок и порядок его предоставления участником закупки, в том числе условия банковской гарантии, если Заказчиком установлено требование обеспечения заявки</w:t>
            </w:r>
          </w:p>
        </w:tc>
        <w:tc>
          <w:tcPr>
            <w:tcW w:w="6096" w:type="dxa"/>
          </w:tcPr>
          <w:p w:rsidR="00E45EC8" w:rsidRPr="00F21785" w:rsidRDefault="00CE1843" w:rsidP="002942E5">
            <w:pPr>
              <w:spacing w:after="0" w:line="240" w:lineRule="auto"/>
              <w:rPr>
                <w:rFonts w:ascii="Times New Roman" w:hAnsi="Times New Roman" w:cs="Times New Roman"/>
                <w:sz w:val="24"/>
                <w:szCs w:val="24"/>
              </w:rPr>
            </w:pPr>
            <w:r w:rsidRPr="00F21785">
              <w:rPr>
                <w:rFonts w:ascii="Times New Roman" w:hAnsi="Times New Roman" w:cs="Times New Roman"/>
                <w:sz w:val="24"/>
                <w:szCs w:val="24"/>
              </w:rPr>
              <w:t>Обеспечение заявки не установлено.</w:t>
            </w:r>
          </w:p>
        </w:tc>
      </w:tr>
      <w:tr w:rsidR="00E45EC8" w:rsidRPr="00E45EC8" w:rsidTr="00930C30">
        <w:tc>
          <w:tcPr>
            <w:tcW w:w="3510" w:type="dxa"/>
          </w:tcPr>
          <w:p w:rsidR="00E45EC8" w:rsidRPr="00E45EC8" w:rsidRDefault="00E45EC8" w:rsidP="002942E5">
            <w:pPr>
              <w:pStyle w:val="a4"/>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Ф</w:t>
            </w:r>
            <w:r w:rsidRPr="00E45EC8">
              <w:rPr>
                <w:rFonts w:ascii="Times New Roman" w:hAnsi="Times New Roman" w:cs="Times New Roman"/>
                <w:sz w:val="24"/>
                <w:szCs w:val="24"/>
              </w:rPr>
              <w:t>орма заявки на участие в запросе котировок в электронной форме</w:t>
            </w:r>
          </w:p>
        </w:tc>
        <w:tc>
          <w:tcPr>
            <w:tcW w:w="6096" w:type="dxa"/>
          </w:tcPr>
          <w:p w:rsidR="00E45EC8" w:rsidRPr="00BD00AB" w:rsidRDefault="00BD00AB" w:rsidP="002942E5">
            <w:pPr>
              <w:spacing w:after="0" w:line="240" w:lineRule="auto"/>
              <w:rPr>
                <w:rFonts w:ascii="Times New Roman" w:hAnsi="Times New Roman" w:cs="Times New Roman"/>
                <w:sz w:val="24"/>
                <w:szCs w:val="24"/>
              </w:rPr>
            </w:pPr>
            <w:r w:rsidRPr="00BD00AB">
              <w:rPr>
                <w:rFonts w:ascii="Times New Roman" w:hAnsi="Times New Roman" w:cs="Times New Roman"/>
                <w:sz w:val="24"/>
                <w:szCs w:val="24"/>
              </w:rPr>
              <w:t>В соответствии с Приложением 1 к извещению</w:t>
            </w:r>
            <w:r>
              <w:rPr>
                <w:rFonts w:ascii="Times New Roman" w:hAnsi="Times New Roman" w:cs="Times New Roman"/>
                <w:sz w:val="24"/>
                <w:szCs w:val="24"/>
              </w:rPr>
              <w:t>.</w:t>
            </w:r>
          </w:p>
        </w:tc>
      </w:tr>
      <w:tr w:rsidR="00E45EC8" w:rsidRPr="00E45EC8" w:rsidTr="00930C30">
        <w:tc>
          <w:tcPr>
            <w:tcW w:w="3510" w:type="dxa"/>
          </w:tcPr>
          <w:p w:rsidR="00E45EC8" w:rsidRPr="00E45EC8" w:rsidRDefault="00D03696" w:rsidP="002942E5">
            <w:pPr>
              <w:pStyle w:val="a4"/>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П</w:t>
            </w:r>
            <w:r>
              <w:rPr>
                <w:rFonts w:ascii="Times New Roman" w:eastAsia="Times New Roman" w:hAnsi="Times New Roman" w:cs="Times New Roman"/>
                <w:sz w:val="24"/>
                <w:szCs w:val="24"/>
                <w:lang w:eastAsia="ru-RU"/>
              </w:rPr>
              <w:t>риоритет</w:t>
            </w:r>
            <w:r w:rsidR="00E45EC8" w:rsidRPr="00E45EC8">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w:t>
            </w:r>
            <w:r w:rsidR="00E45EC8" w:rsidRPr="00E45EC8">
              <w:rPr>
                <w:rFonts w:ascii="Times New Roman" w:eastAsia="Times New Roman" w:hAnsi="Times New Roman" w:cs="Times New Roman"/>
                <w:sz w:val="24"/>
                <w:szCs w:val="24"/>
                <w:lang w:eastAsia="ru-RU"/>
              </w:rPr>
              <w:lastRenderedPageBreak/>
              <w:t xml:space="preserve">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E45EC8" w:rsidRPr="00E45EC8">
              <w:rPr>
                <w:rFonts w:ascii="Times New Roman" w:eastAsia="Times New Roman" w:hAnsi="Times New Roman" w:cs="Times New Roman"/>
                <w:sz w:val="24"/>
                <w:szCs w:val="24"/>
                <w:lang w:eastAsia="ru-RU"/>
              </w:rPr>
              <w:br/>
              <w:t>из иностранного государства, работам, услугам, выполняемым, оказываемым</w:t>
            </w:r>
            <w:proofErr w:type="gramEnd"/>
            <w:r w:rsidR="00E45EC8" w:rsidRPr="00E45EC8">
              <w:rPr>
                <w:rFonts w:ascii="Times New Roman" w:eastAsia="Times New Roman" w:hAnsi="Times New Roman" w:cs="Times New Roman"/>
                <w:sz w:val="24"/>
                <w:szCs w:val="24"/>
                <w:lang w:eastAsia="ru-RU"/>
              </w:rPr>
              <w:t xml:space="preserve"> иностранными лицами»</w:t>
            </w:r>
          </w:p>
        </w:tc>
        <w:tc>
          <w:tcPr>
            <w:tcW w:w="6096" w:type="dxa"/>
          </w:tcPr>
          <w:p w:rsidR="00E45EC8" w:rsidRPr="00F21785" w:rsidRDefault="00D03696" w:rsidP="002942E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Установлен</w:t>
            </w:r>
            <w:proofErr w:type="gramEnd"/>
            <w:r w:rsidR="000647F7" w:rsidRPr="00F21785">
              <w:rPr>
                <w:rFonts w:ascii="Times New Roman" w:hAnsi="Times New Roman" w:cs="Times New Roman"/>
                <w:sz w:val="24"/>
                <w:szCs w:val="24"/>
              </w:rPr>
              <w:t>.</w:t>
            </w:r>
          </w:p>
        </w:tc>
      </w:tr>
      <w:tr w:rsidR="000647F7" w:rsidRPr="00E45EC8" w:rsidTr="00930C30">
        <w:trPr>
          <w:trHeight w:val="705"/>
        </w:trPr>
        <w:tc>
          <w:tcPr>
            <w:tcW w:w="3510" w:type="dxa"/>
          </w:tcPr>
          <w:p w:rsidR="000647F7" w:rsidRPr="000647F7" w:rsidRDefault="000647F7" w:rsidP="002942E5">
            <w:pPr>
              <w:pStyle w:val="a4"/>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0647F7">
              <w:rPr>
                <w:rFonts w:ascii="Times New Roman" w:hAnsi="Times New Roman" w:cs="Times New Roman"/>
                <w:sz w:val="24"/>
                <w:szCs w:val="24"/>
              </w:rPr>
              <w:lastRenderedPageBreak/>
              <w:t>Сведения о праве Заказчика отказаться от проведения процедуры закупки</w:t>
            </w:r>
          </w:p>
        </w:tc>
        <w:tc>
          <w:tcPr>
            <w:tcW w:w="6096" w:type="dxa"/>
          </w:tcPr>
          <w:p w:rsidR="000647F7" w:rsidRPr="000647F7" w:rsidRDefault="000647F7"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647F7">
              <w:rPr>
                <w:rFonts w:ascii="Times New Roman" w:hAnsi="Times New Roman" w:cs="Times New Roman"/>
                <w:sz w:val="24"/>
                <w:szCs w:val="24"/>
              </w:rPr>
              <w:t xml:space="preserve">Заказчик вправе отменить запрос котировок в электронной форме до наступления даты и времени окончания срока подачи заявок на участие </w:t>
            </w:r>
            <w:r w:rsidRPr="000647F7">
              <w:rPr>
                <w:rFonts w:ascii="Times New Roman" w:hAnsi="Times New Roman" w:cs="Times New Roman"/>
                <w:sz w:val="24"/>
                <w:szCs w:val="24"/>
              </w:rPr>
              <w:br/>
              <w:t xml:space="preserve">в запросе котировок в электронной форме. Решение об отмене запроса котировок размещается в единой информационной системе в день принятия такого решения и в течения одного часа с момента размещения в единой информационной системе размещается оператором электронной площадки на электронной площадке. После наступления даты и времени окончания срока подачи заявок на участие в запросе котировок в электронной форме </w:t>
            </w:r>
            <w:r w:rsidRPr="000647F7">
              <w:rPr>
                <w:rFonts w:ascii="Times New Roman" w:hAnsi="Times New Roman" w:cs="Times New Roman"/>
                <w:sz w:val="24"/>
                <w:szCs w:val="24"/>
              </w:rPr>
              <w:br/>
              <w:t xml:space="preserve">и до заключения договора Заказчик вправе отменить запрос котировок </w:t>
            </w:r>
            <w:r w:rsidRPr="000647F7">
              <w:rPr>
                <w:rFonts w:ascii="Times New Roman" w:hAnsi="Times New Roman" w:cs="Times New Roman"/>
                <w:sz w:val="24"/>
                <w:szCs w:val="24"/>
              </w:rPr>
              <w:br/>
              <w:t>в электронной форме только в случ</w:t>
            </w:r>
            <w:r w:rsidR="005D3DAE">
              <w:rPr>
                <w:rFonts w:ascii="Times New Roman" w:hAnsi="Times New Roman" w:cs="Times New Roman"/>
                <w:sz w:val="24"/>
                <w:szCs w:val="24"/>
              </w:rPr>
              <w:t xml:space="preserve">ае возникновения обстоятельств </w:t>
            </w:r>
            <w:r w:rsidRPr="000647F7">
              <w:rPr>
                <w:rFonts w:ascii="Times New Roman" w:hAnsi="Times New Roman" w:cs="Times New Roman"/>
                <w:sz w:val="24"/>
                <w:szCs w:val="24"/>
              </w:rPr>
              <w:t xml:space="preserve">в соответствии с гражданским законодательством. В случае отмены запроса котировок в электронной форме оператор электронной площадки </w:t>
            </w:r>
            <w:r w:rsidRPr="000647F7">
              <w:rPr>
                <w:rFonts w:ascii="Times New Roman" w:hAnsi="Times New Roman" w:cs="Times New Roman"/>
                <w:sz w:val="24"/>
                <w:szCs w:val="24"/>
              </w:rPr>
              <w:br/>
              <w:t>не предоставляет Заказчику заявки на участие в таком запросе котировок, поданные участниками закупки.</w:t>
            </w:r>
          </w:p>
          <w:p w:rsidR="000647F7" w:rsidRPr="000647F7" w:rsidRDefault="000647F7" w:rsidP="002942E5">
            <w:pPr>
              <w:spacing w:after="0" w:line="240" w:lineRule="auto"/>
              <w:rPr>
                <w:rFonts w:ascii="Times New Roman" w:hAnsi="Times New Roman" w:cs="Times New Roman"/>
                <w:sz w:val="24"/>
                <w:szCs w:val="24"/>
              </w:rPr>
            </w:pP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Срок заключения договора</w:t>
            </w:r>
          </w:p>
        </w:tc>
        <w:tc>
          <w:tcPr>
            <w:tcW w:w="6096" w:type="dxa"/>
            <w:vAlign w:val="center"/>
          </w:tcPr>
          <w:p w:rsidR="00EB7CF4" w:rsidRP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Договор может быть заключен не ранее чем через 10 (десять)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на официальном сайте протокола рассмотрения и оценки заявок на участие в запросе котировок в электронной форме и не позднее чем через 20 (двадцать) дней с даты подписания указанного протокола.</w:t>
            </w: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Форма заключения договора</w:t>
            </w:r>
          </w:p>
        </w:tc>
        <w:tc>
          <w:tcPr>
            <w:tcW w:w="6096" w:type="dxa"/>
            <w:vAlign w:val="center"/>
          </w:tcPr>
          <w:p w:rsid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Договор заключается в форме электронного документа, подписанного сторонами ЭЦП на электронной площадке в соответствии с законодательством Российской Федерации. После заключения договора Стороны вправе изготовить и подписать договор в письменной форме на бумажном носителе для каждой из Сторон.</w:t>
            </w:r>
          </w:p>
        </w:tc>
      </w:tr>
    </w:tbl>
    <w:p w:rsidR="00E45EC8" w:rsidRDefault="00E45EC8" w:rsidP="002942E5">
      <w:pPr>
        <w:spacing w:after="0"/>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F21785" w:rsidP="00F21785">
      <w:r>
        <w:br w:type="page"/>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Приложение № 1</w:t>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0D68A5" w:rsidRPr="003B5DEF" w:rsidRDefault="000D68A5" w:rsidP="000D68A5">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0D68A5" w:rsidRPr="003B5DEF" w:rsidRDefault="000D68A5" w:rsidP="000D68A5">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Для МАОУ СОШ №25 г</w:t>
      </w:r>
      <w:proofErr w:type="gramStart"/>
      <w:r w:rsidRPr="003B5DEF">
        <w:rPr>
          <w:rFonts w:ascii="Times New Roman" w:eastAsia="Calibri" w:hAnsi="Times New Roman" w:cs="Times New Roman"/>
          <w:sz w:val="20"/>
          <w:szCs w:val="20"/>
        </w:rPr>
        <w:t>.У</w:t>
      </w:r>
      <w:proofErr w:type="gramEnd"/>
      <w:r w:rsidRPr="003B5DEF">
        <w:rPr>
          <w:rFonts w:ascii="Times New Roman" w:eastAsia="Calibri" w:hAnsi="Times New Roman" w:cs="Times New Roman"/>
          <w:sz w:val="20"/>
          <w:szCs w:val="20"/>
        </w:rPr>
        <w:t>лан-Удэ от: «______»_______________20__ г.</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601" w:type="dxa"/>
        <w:tblLayout w:type="fixed"/>
        <w:tblLook w:val="04A0"/>
      </w:tblPr>
      <w:tblGrid>
        <w:gridCol w:w="4960"/>
        <w:gridCol w:w="5530"/>
      </w:tblGrid>
      <w:tr w:rsidR="000D68A5" w:rsidRPr="003B5DEF" w:rsidTr="000D68A5">
        <w:trPr>
          <w:cantSplit/>
          <w:trHeight w:hRule="exact" w:val="606"/>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30"/>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0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1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53"/>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6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A470CF">
            <w:pPr>
              <w:snapToGrid w:val="0"/>
              <w:spacing w:after="0" w:line="240" w:lineRule="auto"/>
              <w:jc w:val="both"/>
              <w:rPr>
                <w:rFonts w:ascii="Times New Roman" w:eastAsia="Calibri" w:hAnsi="Times New Roman" w:cs="Times New Roman"/>
                <w:sz w:val="20"/>
                <w:szCs w:val="20"/>
              </w:rPr>
            </w:pPr>
          </w:p>
        </w:tc>
      </w:tr>
    </w:tbl>
    <w:p w:rsidR="000D68A5" w:rsidRPr="003B5DEF" w:rsidRDefault="000D68A5" w:rsidP="000D68A5">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0D68A5" w:rsidRPr="003B5DEF" w:rsidRDefault="000D68A5" w:rsidP="000D68A5">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Изучив направленный Вами запрос котировок, Мы, нижеподписавшиеся, согласны поставить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567"/>
      </w:tblGrid>
      <w:tr w:rsidR="000D68A5" w:rsidRPr="003B5DEF" w:rsidTr="000D68A5">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spellStart"/>
            <w:proofErr w:type="gramStart"/>
            <w:r w:rsidRPr="003B5DEF">
              <w:rPr>
                <w:rFonts w:ascii="Times New Roman" w:hAnsi="Times New Roman" w:cs="Times New Roman"/>
                <w:b/>
                <w:bCs/>
                <w:kern w:val="28"/>
                <w:sz w:val="20"/>
                <w:szCs w:val="20"/>
              </w:rPr>
              <w:t>п</w:t>
            </w:r>
            <w:proofErr w:type="spellEnd"/>
            <w:proofErr w:type="gramEnd"/>
            <w:r w:rsidRPr="003B5DEF">
              <w:rPr>
                <w:rFonts w:ascii="Times New Roman" w:hAnsi="Times New Roman" w:cs="Times New Roman"/>
                <w:b/>
                <w:bCs/>
                <w:kern w:val="28"/>
                <w:sz w:val="20"/>
                <w:szCs w:val="20"/>
              </w:rPr>
              <w:t>/</w:t>
            </w:r>
            <w:proofErr w:type="spellStart"/>
            <w:r w:rsidRPr="003B5DEF">
              <w:rPr>
                <w:rFonts w:ascii="Times New Roman" w:hAnsi="Times New Roman" w:cs="Times New Roman"/>
                <w:b/>
                <w:bCs/>
                <w:kern w:val="28"/>
                <w:sz w:val="20"/>
                <w:szCs w:val="20"/>
              </w:rPr>
              <w:t>п</w:t>
            </w:r>
            <w:proofErr w:type="spellEnd"/>
          </w:p>
        </w:tc>
        <w:tc>
          <w:tcPr>
            <w:tcW w:w="1844" w:type="dxa"/>
            <w:tcBorders>
              <w:top w:val="single" w:sz="4" w:space="0" w:color="000000"/>
              <w:left w:val="single" w:sz="4" w:space="0" w:color="000000"/>
              <w:bottom w:val="single" w:sz="4" w:space="0" w:color="000000"/>
              <w:right w:val="single" w:sz="4" w:space="0" w:color="auto"/>
            </w:tcBorders>
            <w:vAlign w:val="center"/>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Ед. </w:t>
            </w:r>
            <w:proofErr w:type="spellStart"/>
            <w:r w:rsidRPr="003B5DEF">
              <w:rPr>
                <w:rFonts w:ascii="Times New Roman" w:hAnsi="Times New Roman" w:cs="Times New Roman"/>
                <w:b/>
                <w:bCs/>
                <w:kern w:val="28"/>
                <w:sz w:val="20"/>
                <w:szCs w:val="20"/>
              </w:rPr>
              <w:t>изм</w:t>
            </w:r>
            <w:proofErr w:type="spellEnd"/>
            <w:r w:rsidRPr="003B5DEF">
              <w:rPr>
                <w:rFonts w:ascii="Times New Roman" w:hAnsi="Times New Roman" w:cs="Times New Roman"/>
                <w:b/>
                <w:bCs/>
                <w:kern w:val="28"/>
                <w:sz w:val="20"/>
                <w:szCs w:val="20"/>
              </w:rPr>
              <w:t>.</w:t>
            </w:r>
          </w:p>
        </w:tc>
        <w:tc>
          <w:tcPr>
            <w:tcW w:w="993"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0D68A5" w:rsidRPr="003B5DEF" w:rsidTr="000D68A5">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0D68A5" w:rsidRPr="003B5DEF" w:rsidRDefault="000D68A5" w:rsidP="00A470CF">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b/>
                <w:bCs/>
                <w:kern w:val="28"/>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b/>
                <w:bCs/>
                <w:kern w:val="28"/>
                <w:sz w:val="20"/>
                <w:szCs w:val="20"/>
              </w:rPr>
            </w:pPr>
          </w:p>
        </w:tc>
      </w:tr>
      <w:tr w:rsidR="000D68A5" w:rsidRPr="003B5DEF" w:rsidTr="000D68A5">
        <w:trPr>
          <w:trHeight w:val="138"/>
        </w:trPr>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0D68A5" w:rsidRPr="003B5DEF" w:rsidRDefault="000D68A5" w:rsidP="00A470CF">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A470CF">
            <w:pPr>
              <w:spacing w:after="0" w:line="240" w:lineRule="auto"/>
              <w:rPr>
                <w:rFonts w:ascii="Times New Roman" w:hAnsi="Times New Roman" w:cs="Times New Roman"/>
                <w:b/>
                <w:bCs/>
                <w:kern w:val="28"/>
                <w:sz w:val="20"/>
                <w:szCs w:val="20"/>
              </w:rPr>
            </w:pPr>
          </w:p>
        </w:tc>
      </w:tr>
    </w:tbl>
    <w:p w:rsidR="000D68A5" w:rsidRPr="003B5DEF" w:rsidRDefault="000D68A5" w:rsidP="000D68A5">
      <w:pPr>
        <w:spacing w:after="0" w:line="240" w:lineRule="auto"/>
        <w:jc w:val="both"/>
        <w:rPr>
          <w:rFonts w:ascii="Times New Roman" w:eastAsia="Calibri" w:hAnsi="Times New Roman" w:cs="Times New Roman"/>
          <w:sz w:val="20"/>
          <w:szCs w:val="20"/>
        </w:rPr>
      </w:pPr>
    </w:p>
    <w:p w:rsidR="000D68A5" w:rsidRPr="003B5DEF" w:rsidRDefault="000D68A5" w:rsidP="000D68A5">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 установку</w:t>
      </w:r>
      <w:proofErr w:type="gramStart"/>
      <w:r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поставку товара (оказание услуг, выполнение работ) 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0D68A5" w:rsidRPr="003B5DEF" w:rsidRDefault="000D68A5" w:rsidP="000D68A5">
      <w:pPr>
        <w:spacing w:after="0" w:line="240" w:lineRule="auto"/>
        <w:rPr>
          <w:rFonts w:ascii="Times New Roman" w:hAnsi="Times New Roman" w:cs="Times New Roman"/>
          <w:sz w:val="20"/>
          <w:szCs w:val="20"/>
        </w:rPr>
      </w:pP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_____________________                __________________      (_____________________)</w:t>
      </w: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EA7BEA" w:rsidRDefault="00EA7BEA" w:rsidP="00E45EC8">
      <w:pPr>
        <w:jc w:val="center"/>
      </w:pPr>
    </w:p>
    <w:p w:rsidR="00EA7BEA" w:rsidRDefault="00EA7BEA" w:rsidP="00E45EC8">
      <w:pPr>
        <w:jc w:val="center"/>
      </w:pPr>
    </w:p>
    <w:p w:rsidR="00EA7BEA" w:rsidRDefault="00EA7BEA" w:rsidP="00E45EC8">
      <w:pPr>
        <w:jc w:val="center"/>
      </w:pPr>
    </w:p>
    <w:p w:rsidR="006177BA" w:rsidRDefault="006177BA">
      <w: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jc w:val="center"/>
        <w:rPr>
          <w:rFonts w:ascii="Times New Roman" w:hAnsi="Times New Roman" w:cs="Times New Roman"/>
          <w:b/>
          <w:sz w:val="24"/>
          <w:szCs w:val="24"/>
        </w:rPr>
      </w:pPr>
    </w:p>
    <w:p w:rsidR="00EA7BEA" w:rsidRDefault="00EA7BEA" w:rsidP="00EA7BEA">
      <w:pPr>
        <w:jc w:val="center"/>
        <w:rPr>
          <w:rFonts w:ascii="Times New Roman" w:hAnsi="Times New Roman" w:cs="Times New Roman"/>
          <w:b/>
          <w:sz w:val="24"/>
          <w:szCs w:val="24"/>
        </w:rPr>
      </w:pPr>
      <w:r w:rsidRPr="00EA7BEA">
        <w:rPr>
          <w:rFonts w:ascii="Times New Roman" w:hAnsi="Times New Roman" w:cs="Times New Roman"/>
          <w:b/>
          <w:sz w:val="24"/>
          <w:szCs w:val="24"/>
        </w:rPr>
        <w:t>Техническое задание</w:t>
      </w:r>
    </w:p>
    <w:p w:rsidR="0094792D" w:rsidRDefault="0094792D" w:rsidP="00EA7BEA">
      <w:pPr>
        <w:jc w:val="center"/>
        <w:rPr>
          <w:rFonts w:ascii="Times New Roman" w:hAnsi="Times New Roman" w:cs="Times New Roman"/>
          <w:b/>
          <w:sz w:val="24"/>
          <w:szCs w:val="24"/>
        </w:rPr>
      </w:pPr>
      <w:r>
        <w:rPr>
          <w:rFonts w:ascii="Times New Roman" w:hAnsi="Times New Roman" w:cs="Times New Roman"/>
          <w:b/>
          <w:sz w:val="24"/>
          <w:szCs w:val="24"/>
        </w:rPr>
        <w:t>Прилагается отдельным файлом</w:t>
      </w:r>
    </w:p>
    <w:p w:rsidR="0077458C" w:rsidRDefault="0077458C" w:rsidP="00804E73">
      <w:pPr>
        <w:spacing w:after="0" w:line="240" w:lineRule="auto"/>
        <w:ind w:left="-567"/>
        <w:rPr>
          <w:rFonts w:ascii="Times New Roman" w:hAnsi="Times New Roman" w:cs="Times New Roman"/>
          <w:b/>
          <w:bCs/>
          <w:sz w:val="24"/>
          <w:szCs w:val="24"/>
        </w:rPr>
      </w:pPr>
    </w:p>
    <w:p w:rsidR="00063D00" w:rsidRDefault="00063D00">
      <w:pPr>
        <w:rPr>
          <w:rFonts w:ascii="Times New Roman" w:hAnsi="Times New Roman" w:cs="Times New Roman"/>
          <w:sz w:val="24"/>
          <w:szCs w:val="24"/>
        </w:rPr>
      </w:pPr>
    </w:p>
    <w:p w:rsidR="00F774A9" w:rsidRDefault="00F774A9">
      <w:pPr>
        <w:rPr>
          <w:rFonts w:ascii="Times New Roman" w:hAnsi="Times New Roman" w:cs="Times New Roman"/>
          <w:sz w:val="24"/>
          <w:szCs w:val="24"/>
        </w:rPr>
      </w:pPr>
    </w:p>
    <w:p w:rsidR="00222620" w:rsidRDefault="00222620">
      <w:pPr>
        <w:rPr>
          <w:rFonts w:ascii="Times New Roman" w:hAnsi="Times New Roman" w:cs="Times New Roman"/>
          <w:sz w:val="24"/>
          <w:szCs w:val="24"/>
        </w:rPr>
      </w:pPr>
      <w:r>
        <w:rPr>
          <w:rFonts w:ascii="Times New Roman" w:hAnsi="Times New Roman" w:cs="Times New Roman"/>
          <w:sz w:val="24"/>
          <w:szCs w:val="24"/>
        </w:rP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rPr>
          <w:rFonts w:ascii="Times New Roman" w:hAnsi="Times New Roman" w:cs="Times New Roman"/>
          <w:sz w:val="24"/>
          <w:szCs w:val="24"/>
        </w:rPr>
      </w:pPr>
    </w:p>
    <w:p w:rsidR="0052161D" w:rsidRDefault="0052161D" w:rsidP="0052161D">
      <w:pPr>
        <w:tabs>
          <w:tab w:val="left" w:pos="3125"/>
        </w:tabs>
      </w:pPr>
    </w:p>
    <w:p w:rsidR="0052161D" w:rsidRPr="004D1907" w:rsidRDefault="0052161D" w:rsidP="0052161D">
      <w:pPr>
        <w:jc w:val="right"/>
        <w:rPr>
          <w:b/>
          <w:i/>
        </w:rPr>
      </w:pPr>
      <w:r w:rsidRPr="004D1907">
        <w:rPr>
          <w:b/>
          <w:i/>
        </w:rPr>
        <w:t>ПРОЕКТ</w:t>
      </w:r>
      <w:r w:rsidR="0094792D">
        <w:rPr>
          <w:b/>
          <w:i/>
        </w:rPr>
        <w:t xml:space="preserve"> ДОГОВОРА</w:t>
      </w:r>
    </w:p>
    <w:p w:rsidR="00222620" w:rsidRDefault="00222620" w:rsidP="00EA7BEA">
      <w:pPr>
        <w:spacing w:after="0" w:line="240" w:lineRule="auto"/>
        <w:jc w:val="both"/>
        <w:rPr>
          <w:rFonts w:ascii="Times New Roman" w:hAnsi="Times New Roman" w:cs="Times New Roman"/>
          <w:sz w:val="24"/>
          <w:szCs w:val="24"/>
        </w:rPr>
      </w:pPr>
    </w:p>
    <w:p w:rsidR="00222620" w:rsidRDefault="00222620" w:rsidP="00EA7BEA">
      <w:pPr>
        <w:spacing w:after="0" w:line="240" w:lineRule="auto"/>
        <w:jc w:val="both"/>
        <w:rPr>
          <w:rFonts w:ascii="Times New Roman" w:hAnsi="Times New Roman" w:cs="Times New Roman"/>
          <w:sz w:val="24"/>
          <w:szCs w:val="24"/>
        </w:rPr>
      </w:pPr>
    </w:p>
    <w:p w:rsidR="0094792D" w:rsidRPr="00D52F0F" w:rsidRDefault="0094792D" w:rsidP="0094792D">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b/>
          <w:bCs/>
          <w:sz w:val="24"/>
          <w:szCs w:val="24"/>
        </w:rPr>
        <w:t>ДОГОВОР</w:t>
      </w:r>
      <w:r w:rsidRPr="00DF2B31">
        <w:rPr>
          <w:rFonts w:ascii="Times New Roman" w:hAnsi="Times New Roman" w:cs="Times New Roman"/>
          <w:b/>
          <w:bCs/>
          <w:sz w:val="24"/>
          <w:szCs w:val="24"/>
        </w:rPr>
        <w:t xml:space="preserve"> N ____</w:t>
      </w:r>
      <w:r w:rsidRPr="00DF2B31">
        <w:rPr>
          <w:rFonts w:ascii="Times New Roman" w:hAnsi="Times New Roman" w:cs="Times New Roman"/>
          <w:b/>
          <w:bCs/>
          <w:sz w:val="24"/>
          <w:szCs w:val="24"/>
        </w:rPr>
        <w:br/>
      </w:r>
      <w:r w:rsidRPr="00DF2B31">
        <w:rPr>
          <w:rFonts w:ascii="Times New Roman" w:hAnsi="Times New Roman" w:cs="Times New Roman"/>
          <w:sz w:val="24"/>
          <w:szCs w:val="24"/>
        </w:rPr>
        <w:t xml:space="preserve">по объекту закупки: Оказание услуг по охране и обеспечению </w:t>
      </w:r>
      <w:proofErr w:type="spellStart"/>
      <w:r w:rsidRPr="00DF2B31">
        <w:rPr>
          <w:rFonts w:ascii="Times New Roman" w:hAnsi="Times New Roman" w:cs="Times New Roman"/>
          <w:sz w:val="24"/>
          <w:szCs w:val="24"/>
        </w:rPr>
        <w:t>внутриобъектового</w:t>
      </w:r>
      <w:proofErr w:type="spellEnd"/>
      <w:r w:rsidRPr="00DF2B31">
        <w:rPr>
          <w:rFonts w:ascii="Times New Roman" w:hAnsi="Times New Roman" w:cs="Times New Roman"/>
          <w:sz w:val="24"/>
          <w:szCs w:val="24"/>
        </w:rPr>
        <w:t xml:space="preserve">  и пропускного режимов</w:t>
      </w:r>
      <w:r w:rsidR="006E4FAE">
        <w:rPr>
          <w:rFonts w:ascii="Times New Roman" w:hAnsi="Times New Roman" w:cs="Times New Roman"/>
          <w:sz w:val="24"/>
          <w:szCs w:val="24"/>
        </w:rPr>
        <w:t xml:space="preserve"> </w:t>
      </w:r>
      <w:proofErr w:type="spellStart"/>
      <w:r w:rsidR="006E4FAE">
        <w:rPr>
          <w:rFonts w:ascii="Times New Roman" w:hAnsi="Times New Roman" w:cs="Times New Roman"/>
          <w:sz w:val="24"/>
          <w:szCs w:val="24"/>
        </w:rPr>
        <w:t>в</w:t>
      </w:r>
      <w:r w:rsidRPr="00D52F0F">
        <w:rPr>
          <w:rFonts w:ascii="Times New Roman" w:hAnsi="Times New Roman" w:cs="Times New Roman"/>
          <w:sz w:val="24"/>
          <w:szCs w:val="24"/>
          <w:shd w:val="clear" w:color="auto" w:fill="FFFFFF"/>
        </w:rPr>
        <w:t>МУНИЦИПАЛЬНО</w:t>
      </w:r>
      <w:r>
        <w:rPr>
          <w:rFonts w:ascii="Times New Roman" w:hAnsi="Times New Roman" w:cs="Times New Roman"/>
          <w:sz w:val="24"/>
          <w:szCs w:val="24"/>
          <w:shd w:val="clear" w:color="auto" w:fill="FFFFFF"/>
        </w:rPr>
        <w:t>М</w:t>
      </w:r>
      <w:proofErr w:type="spellEnd"/>
      <w:r>
        <w:rPr>
          <w:rFonts w:ascii="Times New Roman" w:hAnsi="Times New Roman" w:cs="Times New Roman"/>
          <w:sz w:val="24"/>
          <w:szCs w:val="24"/>
          <w:shd w:val="clear" w:color="auto" w:fill="FFFFFF"/>
        </w:rPr>
        <w:t xml:space="preserve"> АВТОНОМНОМ ОБРАЗОВАТЕЛЬНОМ </w:t>
      </w:r>
      <w:proofErr w:type="gramStart"/>
      <w:r>
        <w:rPr>
          <w:rFonts w:ascii="Times New Roman" w:hAnsi="Times New Roman" w:cs="Times New Roman"/>
          <w:sz w:val="24"/>
          <w:szCs w:val="24"/>
          <w:shd w:val="clear" w:color="auto" w:fill="FFFFFF"/>
        </w:rPr>
        <w:t>УЧРЕЖДЕНИИ</w:t>
      </w:r>
      <w:proofErr w:type="gramEnd"/>
      <w:r w:rsidRPr="00D52F0F">
        <w:rPr>
          <w:rFonts w:ascii="Times New Roman" w:hAnsi="Times New Roman" w:cs="Times New Roman"/>
          <w:sz w:val="24"/>
          <w:szCs w:val="24"/>
          <w:shd w:val="clear" w:color="auto" w:fill="FFFFFF"/>
        </w:rPr>
        <w:t xml:space="preserve"> АРТИНСКОГО ГОРОДСКОГО ОКРУГА "ЦЕНТР ДОПОЛНИТЕЛЬНОГО ОБРАЗОВАНИЯ"</w:t>
      </w:r>
    </w:p>
    <w:p w:rsidR="0094792D" w:rsidRPr="007478E3" w:rsidRDefault="0094792D" w:rsidP="0094792D">
      <w:pPr>
        <w:spacing w:after="0" w:line="240" w:lineRule="auto"/>
        <w:jc w:val="center"/>
        <w:rPr>
          <w:rFonts w:ascii="Times New Roman" w:hAnsi="Times New Roman" w:cs="Times New Roman"/>
          <w:sz w:val="24"/>
          <w:szCs w:val="24"/>
        </w:rPr>
      </w:pPr>
    </w:p>
    <w:p w:rsidR="0094792D" w:rsidRPr="007478E3" w:rsidRDefault="0094792D" w:rsidP="0094792D">
      <w:pPr>
        <w:jc w:val="center"/>
        <w:rPr>
          <w:rFonts w:ascii="Times New Roman" w:hAnsi="Times New Roman" w:cs="Times New Roman"/>
          <w:b/>
          <w:sz w:val="24"/>
          <w:szCs w:val="24"/>
        </w:rPr>
      </w:pPr>
    </w:p>
    <w:p w:rsidR="0094792D" w:rsidRPr="007478E3" w:rsidRDefault="0094792D" w:rsidP="0094792D">
      <w:pPr>
        <w:spacing w:after="0" w:line="240" w:lineRule="auto"/>
        <w:jc w:val="center"/>
        <w:rPr>
          <w:rFonts w:ascii="Times New Roman" w:eastAsia="Calibri" w:hAnsi="Times New Roman" w:cs="Times New Roman"/>
          <w:sz w:val="24"/>
          <w:szCs w:val="24"/>
        </w:rPr>
      </w:pPr>
    </w:p>
    <w:p w:rsidR="0094792D" w:rsidRPr="007478E3" w:rsidRDefault="0094792D" w:rsidP="0094792D">
      <w:pPr>
        <w:rPr>
          <w:rFonts w:ascii="Times New Roman" w:hAnsi="Times New Roman" w:cs="Times New Roman"/>
          <w:sz w:val="24"/>
          <w:szCs w:val="24"/>
          <w:lang w:eastAsia="ru-RU"/>
        </w:rPr>
      </w:pPr>
      <w:proofErr w:type="spellStart"/>
      <w:r w:rsidRPr="007478E3">
        <w:rPr>
          <w:rFonts w:ascii="Times New Roman" w:hAnsi="Times New Roman" w:cs="Times New Roman"/>
          <w:sz w:val="24"/>
          <w:szCs w:val="24"/>
          <w:lang w:eastAsia="ru-RU"/>
        </w:rPr>
        <w:t>пгт</w:t>
      </w:r>
      <w:proofErr w:type="spellEnd"/>
      <w:r w:rsidRPr="007478E3">
        <w:rPr>
          <w:rFonts w:ascii="Times New Roman" w:hAnsi="Times New Roman" w:cs="Times New Roman"/>
          <w:sz w:val="24"/>
          <w:szCs w:val="24"/>
          <w:lang w:eastAsia="ru-RU"/>
        </w:rPr>
        <w:t xml:space="preserve">. Арти                                                                                                               «__» ____________ </w:t>
      </w:r>
      <w:smartTag w:uri="urn:schemas-microsoft-com:office:smarttags" w:element="metricconverter">
        <w:smartTagPr>
          <w:attr w:name="ProductID" w:val="2020 г"/>
        </w:smartTagPr>
        <w:r w:rsidRPr="007478E3">
          <w:rPr>
            <w:rFonts w:ascii="Times New Roman" w:hAnsi="Times New Roman" w:cs="Times New Roman"/>
            <w:sz w:val="24"/>
            <w:szCs w:val="24"/>
            <w:lang w:eastAsia="ru-RU"/>
          </w:rPr>
          <w:t>2020 г</w:t>
        </w:r>
      </w:smartTag>
      <w:r w:rsidRPr="007478E3">
        <w:rPr>
          <w:rFonts w:ascii="Times New Roman" w:hAnsi="Times New Roman" w:cs="Times New Roman"/>
          <w:sz w:val="24"/>
          <w:szCs w:val="24"/>
          <w:lang w:eastAsia="ru-RU"/>
        </w:rPr>
        <w:t>.</w:t>
      </w:r>
    </w:p>
    <w:p w:rsidR="0094792D" w:rsidRPr="0094792D" w:rsidRDefault="0094792D" w:rsidP="0094792D">
      <w:pPr>
        <w:pStyle w:val="ConsPlusNormal"/>
        <w:widowControl/>
        <w:ind w:right="-1" w:firstLine="709"/>
        <w:jc w:val="both"/>
        <w:rPr>
          <w:rFonts w:ascii="Times New Roman" w:hAnsi="Times New Roman" w:cs="Times New Roman"/>
          <w:sz w:val="24"/>
          <w:szCs w:val="24"/>
          <w:shd w:val="clear" w:color="auto" w:fill="FFFFFF"/>
        </w:rPr>
      </w:pPr>
      <w:proofErr w:type="gramStart"/>
      <w:r w:rsidRPr="00D52F0F">
        <w:rPr>
          <w:rFonts w:ascii="Times New Roman" w:hAnsi="Times New Roman" w:cs="Times New Roman"/>
          <w:sz w:val="24"/>
          <w:szCs w:val="24"/>
          <w:shd w:val="clear" w:color="auto" w:fill="FFFFFF"/>
        </w:rPr>
        <w:t>МУНИЦИПАЛЬНОЕ АВТОНОМНОЕ ОБРАЗОВАТЕЛЬНОЕ УЧРЕЖДЕНИЕ АРТИНСКОГО ГОРОДСКОГО ОКРУГА "ЦЕНТР ДОПОЛНИТЕЛЬНОГО ОБРАЗОВАНИЯ"</w:t>
      </w:r>
      <w:r w:rsidRPr="007478E3">
        <w:rPr>
          <w:rFonts w:ascii="Times New Roman" w:hAnsi="Times New Roman"/>
          <w:sz w:val="24"/>
          <w:szCs w:val="24"/>
        </w:rPr>
        <w:t>, именуем</w:t>
      </w:r>
      <w:r>
        <w:rPr>
          <w:rFonts w:ascii="Times New Roman" w:hAnsi="Times New Roman"/>
          <w:sz w:val="24"/>
          <w:szCs w:val="24"/>
        </w:rPr>
        <w:t>ое</w:t>
      </w:r>
      <w:r w:rsidRPr="007478E3">
        <w:rPr>
          <w:rFonts w:ascii="Times New Roman" w:hAnsi="Times New Roman"/>
          <w:sz w:val="24"/>
          <w:szCs w:val="24"/>
        </w:rPr>
        <w:t xml:space="preserve"> в дальнейшем </w:t>
      </w:r>
      <w:r w:rsidRPr="007478E3">
        <w:rPr>
          <w:rFonts w:ascii="Times New Roman" w:hAnsi="Times New Roman"/>
          <w:b/>
          <w:sz w:val="24"/>
          <w:szCs w:val="24"/>
        </w:rPr>
        <w:t>«Заказчик»</w:t>
      </w:r>
      <w:r w:rsidRPr="007478E3">
        <w:rPr>
          <w:rFonts w:ascii="Times New Roman" w:hAnsi="Times New Roman"/>
          <w:sz w:val="24"/>
          <w:szCs w:val="24"/>
        </w:rPr>
        <w:t xml:space="preserve">, в лице директора </w:t>
      </w:r>
      <w:r w:rsidR="006E4FAE">
        <w:rPr>
          <w:rFonts w:ascii="Times New Roman" w:hAnsi="Times New Roman"/>
          <w:sz w:val="24"/>
          <w:szCs w:val="24"/>
        </w:rPr>
        <w:t>__________</w:t>
      </w:r>
      <w:r w:rsidRPr="007478E3">
        <w:rPr>
          <w:rFonts w:ascii="Times New Roman" w:hAnsi="Times New Roman"/>
          <w:sz w:val="24"/>
          <w:szCs w:val="24"/>
        </w:rPr>
        <w:t xml:space="preserve">, действующего на основании Устава, с одной стороны, и ________________________________, именуемое в дальнейшем </w:t>
      </w:r>
      <w:r w:rsidRPr="007478E3">
        <w:rPr>
          <w:rFonts w:ascii="Times New Roman" w:hAnsi="Times New Roman"/>
          <w:b/>
          <w:sz w:val="24"/>
          <w:szCs w:val="24"/>
        </w:rPr>
        <w:t>«Исполнитель»</w:t>
      </w:r>
      <w:r w:rsidRPr="007478E3">
        <w:rPr>
          <w:rFonts w:ascii="Times New Roman" w:hAnsi="Times New Roman"/>
          <w:sz w:val="24"/>
          <w:szCs w:val="24"/>
        </w:rPr>
        <w:t xml:space="preserve">, в лице _________________, действующего на основании __________________, с другой стороны, совместно именуемые «Стороны»,  заключили настоящий  договор (далее - Договор) по итогам </w:t>
      </w:r>
      <w:r w:rsidR="006E4FAE">
        <w:rPr>
          <w:rFonts w:ascii="Times New Roman" w:hAnsi="Times New Roman"/>
          <w:sz w:val="24"/>
          <w:szCs w:val="24"/>
        </w:rPr>
        <w:t>запроса котировок</w:t>
      </w:r>
      <w:r w:rsidRPr="007478E3">
        <w:rPr>
          <w:rFonts w:ascii="Times New Roman" w:hAnsi="Times New Roman"/>
          <w:sz w:val="24"/>
          <w:szCs w:val="24"/>
        </w:rPr>
        <w:t xml:space="preserve"> (номер извещения) в электронной форме (протокол подведения итогов ______ от _______) о нижеследующем:</w:t>
      </w:r>
      <w:proofErr w:type="gramEnd"/>
    </w:p>
    <w:p w:rsidR="0094792D" w:rsidRPr="007478E3" w:rsidRDefault="0094792D" w:rsidP="0094792D">
      <w:pPr>
        <w:spacing w:after="0" w:line="240" w:lineRule="auto"/>
        <w:ind w:firstLine="708"/>
        <w:jc w:val="both"/>
        <w:rPr>
          <w:rFonts w:ascii="Times New Roman" w:hAnsi="Times New Roman"/>
          <w:sz w:val="24"/>
          <w:szCs w:val="24"/>
        </w:rPr>
      </w:pPr>
    </w:p>
    <w:p w:rsidR="0094792D" w:rsidRPr="007478E3" w:rsidRDefault="0094792D" w:rsidP="0094792D">
      <w:pPr>
        <w:spacing w:after="0" w:line="240" w:lineRule="auto"/>
        <w:ind w:firstLine="709"/>
        <w:jc w:val="both"/>
        <w:rPr>
          <w:rFonts w:ascii="Times New Roman" w:hAnsi="Times New Roman"/>
          <w:kern w:val="16"/>
          <w:sz w:val="24"/>
          <w:szCs w:val="24"/>
        </w:rPr>
      </w:pPr>
    </w:p>
    <w:p w:rsidR="0094792D" w:rsidRPr="007478E3" w:rsidRDefault="0094792D" w:rsidP="0094792D">
      <w:pPr>
        <w:jc w:val="center"/>
        <w:outlineLvl w:val="2"/>
        <w:rPr>
          <w:rFonts w:ascii="Times New Roman" w:hAnsi="Times New Roman" w:cs="Times New Roman"/>
          <w:b/>
          <w:bCs/>
          <w:sz w:val="24"/>
          <w:szCs w:val="24"/>
          <w:lang w:eastAsia="ru-RU"/>
        </w:rPr>
      </w:pPr>
      <w:r w:rsidRPr="007478E3">
        <w:rPr>
          <w:rFonts w:ascii="Times New Roman" w:hAnsi="Times New Roman" w:cs="Times New Roman"/>
          <w:b/>
          <w:bCs/>
          <w:sz w:val="24"/>
          <w:szCs w:val="24"/>
          <w:lang w:eastAsia="ru-RU"/>
        </w:rPr>
        <w:t>1. Предмет договора</w:t>
      </w:r>
    </w:p>
    <w:p w:rsidR="0094792D" w:rsidRPr="007478E3" w:rsidRDefault="0094792D" w:rsidP="0094792D">
      <w:pPr>
        <w:spacing w:after="0" w:line="240" w:lineRule="auto"/>
        <w:ind w:firstLine="709"/>
        <w:jc w:val="both"/>
        <w:rPr>
          <w:rFonts w:ascii="Times New Roman" w:eastAsia="Calibri" w:hAnsi="Times New Roman" w:cs="Times New Roman"/>
          <w:sz w:val="24"/>
          <w:szCs w:val="24"/>
        </w:rPr>
      </w:pPr>
      <w:r w:rsidRPr="007478E3">
        <w:rPr>
          <w:rFonts w:ascii="Times New Roman" w:hAnsi="Times New Roman" w:cs="Times New Roman"/>
          <w:sz w:val="24"/>
          <w:szCs w:val="24"/>
          <w:lang w:eastAsia="ru-RU"/>
        </w:rPr>
        <w:t>1.1. </w:t>
      </w:r>
      <w:proofErr w:type="gramStart"/>
      <w:r w:rsidRPr="007478E3">
        <w:rPr>
          <w:rFonts w:ascii="Times New Roman" w:hAnsi="Times New Roman" w:cs="Times New Roman"/>
          <w:sz w:val="24"/>
          <w:szCs w:val="24"/>
          <w:lang w:eastAsia="ru-RU"/>
        </w:rPr>
        <w:t xml:space="preserve">По настоящему договору Исполнитель обязуется оказывать охранные услуги: </w:t>
      </w:r>
      <w:r w:rsidRPr="007478E3">
        <w:rPr>
          <w:rFonts w:ascii="Times New Roman" w:hAnsi="Times New Roman" w:cs="Times New Roman"/>
          <w:sz w:val="24"/>
          <w:szCs w:val="24"/>
        </w:rPr>
        <w:t xml:space="preserve">по охране и обеспечению </w:t>
      </w:r>
      <w:proofErr w:type="spellStart"/>
      <w:r w:rsidRPr="007478E3">
        <w:rPr>
          <w:rFonts w:ascii="Times New Roman" w:hAnsi="Times New Roman" w:cs="Times New Roman"/>
          <w:sz w:val="24"/>
          <w:szCs w:val="24"/>
        </w:rPr>
        <w:t>внутриобъектового</w:t>
      </w:r>
      <w:proofErr w:type="spellEnd"/>
      <w:r w:rsidRPr="007478E3">
        <w:rPr>
          <w:rFonts w:ascii="Times New Roman" w:hAnsi="Times New Roman" w:cs="Times New Roman"/>
          <w:sz w:val="24"/>
          <w:szCs w:val="24"/>
        </w:rPr>
        <w:t xml:space="preserve"> и пропускного режимов в </w:t>
      </w:r>
      <w:r w:rsidR="006E4FAE" w:rsidRPr="00D52F0F">
        <w:rPr>
          <w:rFonts w:ascii="Times New Roman" w:hAnsi="Times New Roman" w:cs="Times New Roman"/>
          <w:sz w:val="24"/>
          <w:szCs w:val="24"/>
          <w:shd w:val="clear" w:color="auto" w:fill="FFFFFF"/>
        </w:rPr>
        <w:t>МУНИЦИПАЛЬНО</w:t>
      </w:r>
      <w:r w:rsidR="006E4FAE">
        <w:rPr>
          <w:rFonts w:ascii="Times New Roman" w:hAnsi="Times New Roman" w:cs="Times New Roman"/>
          <w:sz w:val="24"/>
          <w:szCs w:val="24"/>
          <w:shd w:val="clear" w:color="auto" w:fill="FFFFFF"/>
        </w:rPr>
        <w:t>М АВТОНОМНОМ ОБРАЗОВАТЕЛЬНОМ УЧРЕЖДЕНИИ</w:t>
      </w:r>
      <w:r w:rsidR="006E4FAE" w:rsidRPr="00D52F0F">
        <w:rPr>
          <w:rFonts w:ascii="Times New Roman" w:hAnsi="Times New Roman" w:cs="Times New Roman"/>
          <w:sz w:val="24"/>
          <w:szCs w:val="24"/>
          <w:shd w:val="clear" w:color="auto" w:fill="FFFFFF"/>
        </w:rPr>
        <w:t xml:space="preserve"> АРТИНСКОГО ГОРОДСКОГО ОКРУГА "ЦЕНТР ДОПОЛНИТЕЛЬНОГО ОБРАЗОВАНИЯ"</w:t>
      </w:r>
      <w:r w:rsidRPr="007478E3">
        <w:rPr>
          <w:rFonts w:ascii="Times New Roman" w:hAnsi="Times New Roman"/>
          <w:sz w:val="24"/>
          <w:szCs w:val="24"/>
          <w:lang w:eastAsia="ru-RU"/>
        </w:rPr>
        <w:t>, (</w:t>
      </w:r>
      <w:r w:rsidRPr="007478E3">
        <w:rPr>
          <w:rFonts w:ascii="Times New Roman" w:hAnsi="Times New Roman" w:cs="Times New Roman"/>
          <w:sz w:val="24"/>
          <w:szCs w:val="24"/>
          <w:lang w:eastAsia="ru-RU"/>
        </w:rPr>
        <w:t>далее - услуги) в срок, предусмотренный договором, согласно Спецификации, являющейся неотъемлемой частью настоящего договора (приложение N 1 к договору) и Техническим заданием (приложение N 2 к договору), а Заказчик обязуется принять и оплатить оказанные</w:t>
      </w:r>
      <w:proofErr w:type="gramEnd"/>
      <w:r w:rsidRPr="007478E3">
        <w:rPr>
          <w:rFonts w:ascii="Times New Roman" w:hAnsi="Times New Roman" w:cs="Times New Roman"/>
          <w:sz w:val="24"/>
          <w:szCs w:val="24"/>
          <w:lang w:eastAsia="ru-RU"/>
        </w:rPr>
        <w:t xml:space="preserve"> услуги на условиях, предусмотренных договором.</w:t>
      </w:r>
    </w:p>
    <w:p w:rsidR="0094792D" w:rsidRPr="006E4FAE" w:rsidRDefault="0094792D" w:rsidP="006E4FAE">
      <w:pPr>
        <w:widowControl w:val="0"/>
        <w:autoSpaceDE w:val="0"/>
        <w:autoSpaceDN w:val="0"/>
        <w:adjustRightInd w:val="0"/>
        <w:rPr>
          <w:rFonts w:ascii="Times New Roman" w:hAnsi="Times New Roman" w:cs="Times New Roman"/>
        </w:rPr>
      </w:pPr>
      <w:r w:rsidRPr="007478E3">
        <w:rPr>
          <w:rFonts w:ascii="Times New Roman" w:hAnsi="Times New Roman" w:cs="Times New Roman"/>
          <w:sz w:val="24"/>
          <w:szCs w:val="24"/>
          <w:lang w:eastAsia="ru-RU"/>
        </w:rPr>
        <w:t xml:space="preserve">1.2. Сроки оказания услуг: </w:t>
      </w:r>
      <w:r w:rsidR="006E4FAE" w:rsidRPr="00EC3CD0">
        <w:rPr>
          <w:rFonts w:ascii="Times New Roman" w:hAnsi="Times New Roman" w:cs="Times New Roman"/>
        </w:rPr>
        <w:t>с 01.0</w:t>
      </w:r>
      <w:r w:rsidR="00E03CEE" w:rsidRPr="00E03CEE">
        <w:rPr>
          <w:rFonts w:ascii="Times New Roman" w:hAnsi="Times New Roman" w:cs="Times New Roman"/>
        </w:rPr>
        <w:t>7</w:t>
      </w:r>
      <w:r w:rsidR="006E4FAE" w:rsidRPr="00EC3CD0">
        <w:rPr>
          <w:rFonts w:ascii="Times New Roman" w:hAnsi="Times New Roman" w:cs="Times New Roman"/>
        </w:rPr>
        <w:t>.2020 года по 31.12.2020 года 24:00 часов (</w:t>
      </w:r>
      <w:r w:rsidR="006E4FAE">
        <w:rPr>
          <w:rFonts w:ascii="Times New Roman" w:hAnsi="Times New Roman" w:cs="Times New Roman"/>
        </w:rPr>
        <w:t xml:space="preserve">сто </w:t>
      </w:r>
      <w:r w:rsidR="00E03CEE" w:rsidRPr="00E03CEE">
        <w:rPr>
          <w:rFonts w:ascii="Times New Roman" w:hAnsi="Times New Roman" w:cs="Times New Roman"/>
        </w:rPr>
        <w:t>восемьдесят  четыре</w:t>
      </w:r>
      <w:proofErr w:type="gramStart"/>
      <w:r w:rsidR="00E03CEE" w:rsidRPr="00E03CEE">
        <w:rPr>
          <w:rFonts w:ascii="Times New Roman" w:hAnsi="Times New Roman" w:cs="Times New Roman"/>
        </w:rPr>
        <w:t xml:space="preserve"> </w:t>
      </w:r>
      <w:r w:rsidR="006E4FAE" w:rsidRPr="00EC3CD0">
        <w:rPr>
          <w:rFonts w:ascii="Times New Roman" w:hAnsi="Times New Roman" w:cs="Times New Roman"/>
        </w:rPr>
        <w:t>)</w:t>
      </w:r>
      <w:proofErr w:type="gramEnd"/>
      <w:r w:rsidR="006E4FAE" w:rsidRPr="00EC3CD0">
        <w:rPr>
          <w:rFonts w:ascii="Times New Roman" w:hAnsi="Times New Roman" w:cs="Times New Roman"/>
        </w:rPr>
        <w:t xml:space="preserve"> календарных дн</w:t>
      </w:r>
      <w:r w:rsidR="00E03CEE" w:rsidRPr="00E03CEE">
        <w:rPr>
          <w:rFonts w:ascii="Times New Roman" w:hAnsi="Times New Roman" w:cs="Times New Roman"/>
        </w:rPr>
        <w:t>я</w:t>
      </w:r>
      <w:r w:rsidRPr="007478E3">
        <w:rPr>
          <w:rFonts w:ascii="Times New Roman" w:hAnsi="Times New Roman" w:cs="Times New Roman"/>
          <w:sz w:val="24"/>
          <w:szCs w:val="24"/>
          <w:lang w:eastAsia="ru-RU"/>
        </w:rPr>
        <w:t>.</w:t>
      </w:r>
    </w:p>
    <w:p w:rsidR="0094792D" w:rsidRPr="006E4FAE" w:rsidRDefault="0094792D" w:rsidP="006E4FAE">
      <w:pPr>
        <w:widowControl w:val="0"/>
        <w:autoSpaceDE w:val="0"/>
        <w:autoSpaceDN w:val="0"/>
        <w:adjustRightInd w:val="0"/>
        <w:rPr>
          <w:rFonts w:ascii="Times New Roman CYR" w:hAnsi="Times New Roman CYR" w:cs="Times New Roman CYR"/>
          <w:sz w:val="24"/>
          <w:szCs w:val="24"/>
        </w:rPr>
      </w:pPr>
      <w:r w:rsidRPr="007478E3">
        <w:rPr>
          <w:rFonts w:ascii="Times New Roman" w:hAnsi="Times New Roman" w:cs="Times New Roman"/>
          <w:sz w:val="24"/>
          <w:szCs w:val="24"/>
          <w:lang w:eastAsia="ru-RU"/>
        </w:rPr>
        <w:t>1.3. Место оказания услуг:</w:t>
      </w:r>
      <w:r w:rsidR="006E4FAE">
        <w:rPr>
          <w:rFonts w:ascii="Times New Roman" w:hAnsi="Times New Roman" w:cs="Times New Roman"/>
        </w:rPr>
        <w:t xml:space="preserve">623340 </w:t>
      </w:r>
      <w:r w:rsidR="006E4FAE" w:rsidRPr="00EC3CD0">
        <w:rPr>
          <w:rFonts w:ascii="Times New Roman CYR" w:hAnsi="Times New Roman CYR" w:cs="Times New Roman CYR"/>
          <w:sz w:val="24"/>
          <w:szCs w:val="24"/>
        </w:rPr>
        <w:t xml:space="preserve">Свердловская область, </w:t>
      </w:r>
      <w:proofErr w:type="spellStart"/>
      <w:r w:rsidR="006E4FAE" w:rsidRPr="00EC3CD0">
        <w:rPr>
          <w:rFonts w:ascii="Times New Roman CYR" w:hAnsi="Times New Roman CYR" w:cs="Times New Roman CYR"/>
          <w:sz w:val="24"/>
          <w:szCs w:val="24"/>
        </w:rPr>
        <w:t>Артинский</w:t>
      </w:r>
      <w:proofErr w:type="spellEnd"/>
      <w:r w:rsidR="006E4FAE" w:rsidRPr="00EC3CD0">
        <w:rPr>
          <w:rFonts w:ascii="Times New Roman CYR" w:hAnsi="Times New Roman CYR" w:cs="Times New Roman CYR"/>
          <w:sz w:val="24"/>
          <w:szCs w:val="24"/>
        </w:rPr>
        <w:t xml:space="preserve"> район п. Арти, ул. Ленина, дом 75.</w:t>
      </w:r>
    </w:p>
    <w:p w:rsidR="0094792D" w:rsidRPr="008D1F41" w:rsidRDefault="0094792D" w:rsidP="0094792D">
      <w:pPr>
        <w:spacing w:after="0"/>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2. Права и обязанности Сторон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 Исполнитель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2.1.1. Оказать услуги Заказчику в соответствии с Техническим заданием.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2.1.2. По окончании календарного месяца в течение 5 (пяти) рабочих дней предоставлять Заказчику акт сдачи-приемки оказанных услуг (приложение N 3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2.1.3. Предоставить Заказчику в течение 1 (одного) рабочего дня после заключения </w:t>
      </w:r>
      <w:r>
        <w:rPr>
          <w:rFonts w:ascii="Times New Roman" w:hAnsi="Times New Roman" w:cs="Times New Roman"/>
          <w:sz w:val="24"/>
          <w:szCs w:val="24"/>
          <w:lang w:eastAsia="ru-RU"/>
        </w:rPr>
        <w:t xml:space="preserve">договора </w:t>
      </w:r>
      <w:r w:rsidRPr="00C06F16">
        <w:rPr>
          <w:rFonts w:ascii="Times New Roman" w:hAnsi="Times New Roman" w:cs="Times New Roman"/>
          <w:sz w:val="24"/>
          <w:szCs w:val="24"/>
          <w:lang w:eastAsia="ru-RU"/>
        </w:rPr>
        <w:t>список работников, которые будут осуществлять охрану объекта. В случае внесения изменений в состав охраны Исполнитель направляет в течение 1 (одного) рабочего дня со дня принятия такого решения Заказчику уточненный список работников, которые будут осуществлять охрану объекта.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2.1.4. Осуществлять свою деятельность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2.1.5. </w:t>
      </w:r>
      <w:proofErr w:type="gramStart"/>
      <w:r w:rsidRPr="00C06F16">
        <w:rPr>
          <w:rFonts w:ascii="Times New Roman" w:hAnsi="Times New Roman" w:cs="Times New Roman"/>
          <w:sz w:val="24"/>
          <w:szCs w:val="24"/>
          <w:lang w:eastAsia="ru-RU"/>
        </w:rPr>
        <w:t xml:space="preserve">Своевременно предоставлять Заказчику информацию о ходе исполнения своих обязательств, в том числе о сложностях, возникающих при исполнении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том числе о вынесении в адрес Исполнителя контролирующими и надзорными органами предписаний об устранении выявленных нарушений, возбуждении административного производства, привлечении к административной ответственности, приостановлении действия лицензии, аннулировании лицензии, а также иные сведения, затрагивающие выполнение Исполнителем обязательств по</w:t>
      </w:r>
      <w:r>
        <w:rPr>
          <w:rFonts w:ascii="Times New Roman" w:hAnsi="Times New Roman" w:cs="Times New Roman"/>
          <w:sz w:val="24"/>
          <w:szCs w:val="24"/>
          <w:lang w:eastAsia="ru-RU"/>
        </w:rPr>
        <w:t xml:space="preserve"> договору</w:t>
      </w:r>
      <w:r w:rsidRPr="00C06F16">
        <w:rPr>
          <w:rFonts w:ascii="Times New Roman" w:hAnsi="Times New Roman" w:cs="Times New Roman"/>
          <w:sz w:val="24"/>
          <w:szCs w:val="24"/>
          <w:lang w:eastAsia="ru-RU"/>
        </w:rPr>
        <w:t>), а также результаты</w:t>
      </w:r>
      <w:proofErr w:type="gramEnd"/>
      <w:r w:rsidRPr="00C06F16">
        <w:rPr>
          <w:rFonts w:ascii="Times New Roman" w:hAnsi="Times New Roman" w:cs="Times New Roman"/>
          <w:sz w:val="24"/>
          <w:szCs w:val="24"/>
          <w:lang w:eastAsia="ru-RU"/>
        </w:rPr>
        <w:t xml:space="preserve"> оказанной услуги к установленному </w:t>
      </w:r>
      <w:r>
        <w:rPr>
          <w:rFonts w:ascii="Times New Roman" w:hAnsi="Times New Roman" w:cs="Times New Roman"/>
          <w:sz w:val="24"/>
          <w:szCs w:val="24"/>
          <w:lang w:eastAsia="ru-RU"/>
        </w:rPr>
        <w:t xml:space="preserve">договором </w:t>
      </w:r>
      <w:r w:rsidRPr="00C06F16">
        <w:rPr>
          <w:rFonts w:ascii="Times New Roman" w:hAnsi="Times New Roman" w:cs="Times New Roman"/>
          <w:sz w:val="24"/>
          <w:szCs w:val="24"/>
          <w:lang w:eastAsia="ru-RU"/>
        </w:rPr>
        <w:t>сроку.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2.1.6. Разрабатывать и утверждать по согласованию с Заказчиком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 Заказчик обязан:</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2.2.1. Обеспечить Исполнителя необходимой для качественного выполнения услуг информацией, а также предоставить Исполнителю помещения, необходимые для исполнения обязанностей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и оборудовать рабочие места (посты) согласно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2.2.2. В сроки и </w:t>
      </w:r>
      <w:proofErr w:type="gramStart"/>
      <w:r w:rsidRPr="00C06F16">
        <w:rPr>
          <w:rFonts w:ascii="Times New Roman" w:hAnsi="Times New Roman" w:cs="Times New Roman"/>
          <w:sz w:val="24"/>
          <w:szCs w:val="24"/>
          <w:lang w:eastAsia="ru-RU"/>
        </w:rPr>
        <w:t>порядке</w:t>
      </w:r>
      <w:proofErr w:type="gramEnd"/>
      <w:r w:rsidRPr="00C06F16">
        <w:rPr>
          <w:rFonts w:ascii="Times New Roman" w:hAnsi="Times New Roman" w:cs="Times New Roman"/>
          <w:sz w:val="24"/>
          <w:szCs w:val="24"/>
          <w:lang w:eastAsia="ru-RU"/>
        </w:rPr>
        <w:t xml:space="preserve">, предусмотренные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с участием Исполнителя осмотреть и принять результат оказанных услуг, а при обнаружении отступлений от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ухудшающих результат оказанных услуг, или иных недостатков в оказании услуг немедленно заявить об этом Исполнителю.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2.2.3. Оплатить оказанные услуги в соответствии с условиями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2.2.4. Перечислить Исполнителю денежные средства, внесенные Исполнителем на счет Заказчика в качестве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(если такая форма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применяется Исполнителем), при условии надлежащего исполнения Исполнителем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не позднее 15 (пятнадцати) календарных дней </w:t>
      </w:r>
      <w:proofErr w:type="gramStart"/>
      <w:r w:rsidRPr="00C06F16">
        <w:rPr>
          <w:rFonts w:ascii="Times New Roman" w:hAnsi="Times New Roman" w:cs="Times New Roman"/>
          <w:sz w:val="24"/>
          <w:szCs w:val="24"/>
          <w:lang w:eastAsia="ru-RU"/>
        </w:rPr>
        <w:t>с даты исполнения</w:t>
      </w:r>
      <w:proofErr w:type="gramEnd"/>
      <w:r w:rsidRPr="00C06F16">
        <w:rPr>
          <w:rFonts w:ascii="Times New Roman" w:hAnsi="Times New Roman" w:cs="Times New Roman"/>
          <w:sz w:val="24"/>
          <w:szCs w:val="24"/>
          <w:lang w:eastAsia="ru-RU"/>
        </w:rPr>
        <w:t xml:space="preserve"> Исполнителем своих обязательств, по банковским реквизитам, указанным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F912AA">
        <w:rPr>
          <w:rFonts w:ascii="Times New Roman" w:hAnsi="Times New Roman" w:cs="Times New Roman"/>
          <w:sz w:val="24"/>
          <w:szCs w:val="24"/>
          <w:lang w:eastAsia="ru-RU"/>
        </w:rPr>
        <w:t>2.2.5.</w:t>
      </w:r>
      <w:r w:rsidRPr="00C06F16">
        <w:rPr>
          <w:rFonts w:ascii="Times New Roman" w:hAnsi="Times New Roman" w:cs="Times New Roman"/>
          <w:sz w:val="24"/>
          <w:szCs w:val="24"/>
          <w:lang w:eastAsia="ru-RU"/>
        </w:rPr>
        <w:t xml:space="preserve"> Принять решение об одностороннем отказе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случае, если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2.2.</w:t>
      </w:r>
      <w:r>
        <w:rPr>
          <w:rFonts w:ascii="Times New Roman" w:hAnsi="Times New Roman" w:cs="Times New Roman"/>
          <w:sz w:val="24"/>
          <w:szCs w:val="24"/>
          <w:lang w:eastAsia="ru-RU"/>
        </w:rPr>
        <w:t>6</w:t>
      </w:r>
      <w:r w:rsidRPr="00C06F16">
        <w:rPr>
          <w:rFonts w:ascii="Times New Roman" w:hAnsi="Times New Roman" w:cs="Times New Roman"/>
          <w:sz w:val="24"/>
          <w:szCs w:val="24"/>
          <w:lang w:eastAsia="ru-RU"/>
        </w:rPr>
        <w:t>. Согласовывать разработанную Исполнителем должностную инструкцию частного охранника на объекте охраны.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2.3. Исполнитель осуществляет свои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 Заказчик имеет право:</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2.4.1. В любое время проверять ход и качество услуг, оказываемых Исполнителем, не вмешиваясь в его хозяйственную деятельность.</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2.4.</w:t>
      </w:r>
      <w:r>
        <w:rPr>
          <w:rFonts w:ascii="Times New Roman" w:hAnsi="Times New Roman" w:cs="Times New Roman"/>
          <w:sz w:val="24"/>
          <w:szCs w:val="24"/>
          <w:lang w:eastAsia="ru-RU"/>
        </w:rPr>
        <w:t>2</w:t>
      </w:r>
      <w:r w:rsidRPr="00C06F16">
        <w:rPr>
          <w:rFonts w:ascii="Times New Roman" w:hAnsi="Times New Roman" w:cs="Times New Roman"/>
          <w:sz w:val="24"/>
          <w:szCs w:val="24"/>
          <w:lang w:eastAsia="ru-RU"/>
        </w:rPr>
        <w:t>. Осуществлять иные права в соответствии с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lastRenderedPageBreak/>
        <w:t>3. Порядок сдачи и приемки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3.1. Услуги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оказываются поэтапно. Этапом оказания услуг является календарный месяц. Исполнитель ежемесячно по окончании оказания услуг в течение 5 (пяти) рабочих дней направляет Заказчику акт сдачи-приемки оказанных услуг в 2 (двух) экземплярах.</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Приемка оказанных охранных услуг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осуществляется Заказчиком в течение 10 (десяти) рабочих дней, включая проведение экспертизы (в течение 5 (пяти) рабочих дней) с момента предоставления Исполнителем акта сдачи-приемки оказанных услуг.</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проводит экспертизу результатов исполнения обязательств Исполнителем по контракту на предмет соответствия оказанных услуг требованиям и условиям настоящего контракта.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r>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В случае привлечения экспертов, экспертных организаций результаты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3.2. В случае установления по результатам </w:t>
      </w:r>
      <w:proofErr w:type="gramStart"/>
      <w:r w:rsidRPr="00C06F16">
        <w:rPr>
          <w:rFonts w:ascii="Times New Roman" w:hAnsi="Times New Roman" w:cs="Times New Roman"/>
          <w:sz w:val="24"/>
          <w:szCs w:val="24"/>
          <w:lang w:eastAsia="ru-RU"/>
        </w:rPr>
        <w:t>экспертизы факта оказания услуги ненадлежащего качества</w:t>
      </w:r>
      <w:proofErr w:type="gramEnd"/>
      <w:r w:rsidRPr="00C06F16">
        <w:rPr>
          <w:rFonts w:ascii="Times New Roman" w:hAnsi="Times New Roman" w:cs="Times New Roman"/>
          <w:sz w:val="24"/>
          <w:szCs w:val="24"/>
          <w:lang w:eastAsia="ru-RU"/>
        </w:rPr>
        <w:t xml:space="preserve"> Исполнитель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 других документов, подтверждающих затраты Заказчика.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3.3. Не позднее 5 (пяти) рабочих дней после проведения экспертизы Заказчик направляет Исполнителю подписанный Заказчиком (в случае создания приемочной комиссии подписанный всеми членами приемочной комиссии и утвержденный Заказчиком) акт сдачи-приемки оказанных услуг или мотивированный отказ от его подписания.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3.4. В мотивированном отказе от подписания акта сдачи-приемки оказанных услуг Заказчиком указывается перечень необходимых доработок и сроки их выполнения.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3.5. Датой приемки оказанных охранных услуг считается дата подписания акта сдачи-приемки оказанных услуг Заказчиком.</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3.6. 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3.7. Устранение недостатков не освобождает его от уплаты пени и штрафа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4. Качество оказываемых услуг</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4.1. Качество оказываемых охранных услуг должно соответствовать Техническому заданию.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4.2. Оказание услуг осуществляется с соблюдением трудового законодательства Российской Федерации в части обеспечения требований по нормам выработки, режиму работы, сменности, условиям отдыха.</w:t>
      </w: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5. Цена и порядок расчетов</w:t>
      </w:r>
    </w:p>
    <w:p w:rsidR="0094792D" w:rsidRPr="006B1132"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5.1. Цена </w:t>
      </w:r>
      <w:r>
        <w:rPr>
          <w:rFonts w:ascii="Times New Roman" w:hAnsi="Times New Roman" w:cs="Times New Roman"/>
          <w:sz w:val="24"/>
          <w:szCs w:val="24"/>
          <w:lang w:eastAsia="ru-RU"/>
        </w:rPr>
        <w:t xml:space="preserve">договора составляет </w:t>
      </w:r>
      <w:proofErr w:type="spellStart"/>
      <w:r>
        <w:rPr>
          <w:rFonts w:ascii="Times New Roman" w:hAnsi="Times New Roman" w:cs="Times New Roman"/>
          <w:sz w:val="24"/>
          <w:szCs w:val="24"/>
          <w:lang w:eastAsia="ru-RU"/>
        </w:rPr>
        <w:t>__________________рублей</w:t>
      </w:r>
      <w:proofErr w:type="spellEnd"/>
      <w:proofErr w:type="gramStart"/>
      <w:r>
        <w:rPr>
          <w:rFonts w:ascii="Times New Roman" w:hAnsi="Times New Roman" w:cs="Times New Roman"/>
          <w:sz w:val="24"/>
          <w:szCs w:val="24"/>
          <w:lang w:eastAsia="ru-RU"/>
        </w:rPr>
        <w:t xml:space="preserve"> (_________________</w:t>
      </w:r>
      <w:r w:rsidRPr="00C06F16">
        <w:rPr>
          <w:rFonts w:ascii="Times New Roman" w:hAnsi="Times New Roman" w:cs="Times New Roman"/>
          <w:sz w:val="24"/>
          <w:szCs w:val="24"/>
          <w:lang w:eastAsia="ru-RU"/>
        </w:rPr>
        <w:t xml:space="preserve">), </w:t>
      </w:r>
      <w:proofErr w:type="gramEnd"/>
      <w:r w:rsidRPr="006B1132">
        <w:rPr>
          <w:rFonts w:ascii="Times New Roman" w:hAnsi="Times New Roman" w:cs="Times New Roman"/>
          <w:sz w:val="24"/>
          <w:szCs w:val="24"/>
          <w:lang w:eastAsia="ru-RU"/>
        </w:rPr>
        <w:t xml:space="preserve">в том числе НДС 20 % - </w:t>
      </w:r>
      <w:r>
        <w:rPr>
          <w:rFonts w:ascii="Times New Roman" w:hAnsi="Times New Roman" w:cs="Times New Roman"/>
          <w:sz w:val="24"/>
          <w:szCs w:val="24"/>
          <w:lang w:eastAsia="ru-RU"/>
        </w:rPr>
        <w:t>__________</w:t>
      </w:r>
      <w:r w:rsidRPr="006B1132">
        <w:rPr>
          <w:rFonts w:ascii="Times New Roman" w:hAnsi="Times New Roman" w:cs="Times New Roman"/>
          <w:sz w:val="24"/>
          <w:szCs w:val="24"/>
          <w:lang w:eastAsia="ru-RU"/>
        </w:rPr>
        <w:t xml:space="preserve"> рублей или без НДС. </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Цена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является твердой и определяется на весь срок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eastAsia="Calibri" w:hAnsi="Times New Roman" w:cs="Times New Roman"/>
          <w:sz w:val="24"/>
          <w:szCs w:val="24"/>
        </w:rPr>
      </w:pPr>
      <w:proofErr w:type="gramStart"/>
      <w:r w:rsidRPr="00C06F16">
        <w:rPr>
          <w:rFonts w:ascii="Times New Roman" w:hAnsi="Times New Roman" w:cs="Times New Roman"/>
          <w:sz w:val="24"/>
          <w:szCs w:val="24"/>
        </w:rPr>
        <w:t xml:space="preserve">Сумма, подлежащая уплате, уменьшается на сумму, подлежащей уплате Заказчиком Исполнителю, на размер налогов, сборов и иных обязательных платежей в </w:t>
      </w:r>
      <w:r w:rsidRPr="00C06F16">
        <w:rPr>
          <w:rFonts w:ascii="Times New Roman" w:hAnsi="Times New Roman" w:cs="Times New Roman"/>
          <w:sz w:val="24"/>
          <w:szCs w:val="24"/>
        </w:rPr>
        <w:lastRenderedPageBreak/>
        <w:t xml:space="preserve">бюджеты бюджетной системы Российской Федерации, связанных с оплатой </w:t>
      </w:r>
      <w:r>
        <w:rPr>
          <w:rFonts w:ascii="Times New Roman" w:hAnsi="Times New Roman" w:cs="Times New Roman"/>
          <w:sz w:val="24"/>
          <w:szCs w:val="24"/>
        </w:rPr>
        <w:t>договора</w:t>
      </w:r>
      <w:r w:rsidRPr="00C06F16">
        <w:rPr>
          <w:rFonts w:ascii="Times New Roman" w:hAnsi="Times New Roman" w:cs="Times New Roman"/>
          <w:sz w:val="24"/>
          <w:szCs w:val="24"/>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5.2. Цена за единицу услуги устанавливается в российских рублях и остается неизменной на весь срок исполнения контракта. Цена контракта включает в себя все расходы Исполнителя, в том числе стоимость охранных услуг, транспортные и иные расходы, связанные с исполнением контракта, а также все налоги, сборы, отчисления и другие обязательные платежи, установленные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Цена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может быть снижена по соглашению Сторон без изменения, предусмотренного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объема услуги и иных условий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По предложению Заказчика объем оказываемой услуги, предусмотренный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может быть увеличен или уменьшен не более чем на 10 процентов. При этом по соглашению Сторон допускается изменение с учетом </w:t>
      </w:r>
      <w:proofErr w:type="gramStart"/>
      <w:r w:rsidRPr="00C06F16">
        <w:rPr>
          <w:rFonts w:ascii="Times New Roman" w:hAnsi="Times New Roman" w:cs="Times New Roman"/>
          <w:sz w:val="24"/>
          <w:szCs w:val="24"/>
          <w:lang w:eastAsia="ru-RU"/>
        </w:rPr>
        <w:t xml:space="preserve">положений бюджетного законодательства Российской Федерации цены </w:t>
      </w:r>
      <w:r>
        <w:rPr>
          <w:rFonts w:ascii="Times New Roman" w:hAnsi="Times New Roman" w:cs="Times New Roman"/>
          <w:sz w:val="24"/>
          <w:szCs w:val="24"/>
          <w:lang w:eastAsia="ru-RU"/>
        </w:rPr>
        <w:t>договора</w:t>
      </w:r>
      <w:proofErr w:type="gramEnd"/>
      <w:r w:rsidRPr="00C06F16">
        <w:rPr>
          <w:rFonts w:ascii="Times New Roman" w:hAnsi="Times New Roman" w:cs="Times New Roman"/>
          <w:sz w:val="24"/>
          <w:szCs w:val="24"/>
          <w:lang w:eastAsia="ru-RU"/>
        </w:rPr>
        <w:t xml:space="preserve"> пропорционально дополнительному объему оказываемой услуги исходя из установленной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 xml:space="preserve"> цены единицы услуги, но не более чем на 10 процентов цены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уменьшении предусмотренного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объема оказываемой услуги Стороны контракта обязаны уменьшить цену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исходя из цены данной услуги.</w:t>
      </w:r>
    </w:p>
    <w:p w:rsidR="0094792D" w:rsidRPr="007478E3" w:rsidRDefault="0094792D" w:rsidP="0094792D">
      <w:pPr>
        <w:pStyle w:val="a4"/>
        <w:widowControl w:val="0"/>
        <w:autoSpaceDE w:val="0"/>
        <w:autoSpaceDN w:val="0"/>
        <w:adjustRightInd w:val="0"/>
        <w:spacing w:after="0" w:line="240" w:lineRule="auto"/>
        <w:ind w:left="0" w:firstLine="709"/>
        <w:jc w:val="both"/>
        <w:rPr>
          <w:rFonts w:ascii="Times New Roman" w:hAnsi="Times New Roman"/>
          <w:sz w:val="24"/>
          <w:szCs w:val="24"/>
        </w:rPr>
      </w:pPr>
      <w:r w:rsidRPr="007478E3">
        <w:rPr>
          <w:rFonts w:ascii="Times New Roman" w:hAnsi="Times New Roman"/>
          <w:sz w:val="24"/>
          <w:szCs w:val="24"/>
        </w:rPr>
        <w:t xml:space="preserve">5.3. Источник финансирования: Бюджет </w:t>
      </w:r>
      <w:proofErr w:type="spellStart"/>
      <w:r w:rsidRPr="007478E3">
        <w:rPr>
          <w:rFonts w:ascii="Times New Roman" w:hAnsi="Times New Roman"/>
          <w:sz w:val="24"/>
          <w:szCs w:val="24"/>
        </w:rPr>
        <w:t>Артинского</w:t>
      </w:r>
      <w:proofErr w:type="spellEnd"/>
      <w:r w:rsidRPr="007478E3">
        <w:rPr>
          <w:rFonts w:ascii="Times New Roman" w:hAnsi="Times New Roman"/>
          <w:sz w:val="24"/>
          <w:szCs w:val="24"/>
        </w:rPr>
        <w:t xml:space="preserve"> городского округа </w:t>
      </w:r>
    </w:p>
    <w:p w:rsidR="0094792D" w:rsidRPr="000E365A" w:rsidRDefault="0094792D" w:rsidP="0094792D">
      <w:pPr>
        <w:pStyle w:val="a4"/>
        <w:widowControl w:val="0"/>
        <w:autoSpaceDE w:val="0"/>
        <w:autoSpaceDN w:val="0"/>
        <w:adjustRightInd w:val="0"/>
        <w:spacing w:after="0" w:line="240" w:lineRule="auto"/>
        <w:ind w:left="0" w:firstLine="709"/>
        <w:jc w:val="both"/>
        <w:rPr>
          <w:rFonts w:ascii="Times New Roman" w:hAnsi="Times New Roman"/>
          <w:sz w:val="24"/>
          <w:szCs w:val="24"/>
        </w:rPr>
      </w:pPr>
      <w:r w:rsidRPr="007478E3">
        <w:rPr>
          <w:rFonts w:ascii="Times New Roman" w:hAnsi="Times New Roman"/>
          <w:sz w:val="24"/>
          <w:szCs w:val="24"/>
        </w:rPr>
        <w:t xml:space="preserve">КБК  </w:t>
      </w:r>
      <w:r>
        <w:rPr>
          <w:rFonts w:ascii="Times New Roman" w:hAnsi="Times New Roman"/>
          <w:sz w:val="24"/>
          <w:szCs w:val="24"/>
        </w:rPr>
        <w:t>906 0702 0642825000 244</w:t>
      </w:r>
    </w:p>
    <w:p w:rsidR="0094792D" w:rsidRPr="00C06F16" w:rsidRDefault="0094792D" w:rsidP="0094792D">
      <w:pPr>
        <w:widowControl w:val="0"/>
        <w:numPr>
          <w:ilvl w:val="1"/>
          <w:numId w:val="31"/>
        </w:numPr>
        <w:tabs>
          <w:tab w:val="left" w:pos="142"/>
        </w:tabs>
        <w:spacing w:after="0" w:line="240" w:lineRule="auto"/>
        <w:ind w:left="0"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Аванс не предусмотрен. </w:t>
      </w:r>
      <w:proofErr w:type="gramStart"/>
      <w:r w:rsidRPr="00C06F16">
        <w:rPr>
          <w:rFonts w:ascii="Times New Roman" w:hAnsi="Times New Roman" w:cs="Times New Roman"/>
          <w:sz w:val="24"/>
          <w:szCs w:val="24"/>
        </w:rPr>
        <w:t>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15 рабочих дней.</w:t>
      </w:r>
      <w:proofErr w:type="gramEnd"/>
      <w:r w:rsidRPr="00C06F16">
        <w:rPr>
          <w:rFonts w:ascii="Times New Roman" w:hAnsi="Times New Roman" w:cs="Times New Roman"/>
          <w:sz w:val="24"/>
          <w:szCs w:val="24"/>
        </w:rPr>
        <w:t xml:space="preserve"> В случае если отчетным месяцем является декабрь, допускается частичный расчет до 25 декабря (при предоставлении Исполнителем акта сдачи-приемки оказанных услуг за первую половину месяца и документов на оплату).</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5.5. Оплата осуществляется по безналичному расчету платежными поручениями путем перечисления Заказчиком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В случае изменения расчетного счета Исполнитель обязан заблаговременно в письменной форме сообщить об этом Заказчику с указанием новых реквизитов расчетного счета.</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5.6. Обязанности Заказчика по оплате считаются исполненными с даты (дня) поступления денежных средств на расчетный счет Исполнителя.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5.7. В случае неисполнения или ненадлежащего исполнения обязательства, предусмотренного контрактом, Заказчик вправе произвести оплату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за вычетом соответствующего размера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 этом оплата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осуществляется на основании акта сдачи-приемки оказанных услуг, в котором указываются: сумма, подлежащая оплате в соответствии с условиями заключенного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w:t>
      </w:r>
    </w:p>
    <w:p w:rsidR="0094792D" w:rsidRPr="00E96068"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6. </w:t>
      </w:r>
      <w:r w:rsidRPr="00E96068">
        <w:rPr>
          <w:rFonts w:ascii="Times New Roman" w:hAnsi="Times New Roman" w:cs="Times New Roman"/>
          <w:b/>
          <w:bCs/>
          <w:sz w:val="24"/>
          <w:szCs w:val="24"/>
          <w:lang w:eastAsia="ru-RU"/>
        </w:rPr>
        <w:t xml:space="preserve">Обеспечение исполнения </w:t>
      </w:r>
      <w:r>
        <w:rPr>
          <w:rFonts w:ascii="Times New Roman" w:hAnsi="Times New Roman" w:cs="Times New Roman"/>
          <w:b/>
          <w:bCs/>
          <w:sz w:val="24"/>
          <w:szCs w:val="24"/>
          <w:lang w:eastAsia="ru-RU"/>
        </w:rPr>
        <w:t>договора</w:t>
      </w:r>
    </w:p>
    <w:p w:rsidR="0094792D" w:rsidRPr="007478E3"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6.1. Исполнение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обеспечивается предоставлением банковской гарантии, выданной банком и соответствующей требованиям статьи 45 Федерального закона N 44-ФЗ, или внесением денежных средств на расчетный счет Заказчика, на котором в соответствии с законодательством Российской Федерации учитываются операции со </w:t>
      </w:r>
      <w:r w:rsidRPr="00C06F16">
        <w:rPr>
          <w:rFonts w:ascii="Times New Roman" w:hAnsi="Times New Roman" w:cs="Times New Roman"/>
          <w:sz w:val="24"/>
          <w:szCs w:val="24"/>
          <w:lang w:eastAsia="ru-RU"/>
        </w:rPr>
        <w:lastRenderedPageBreak/>
        <w:t xml:space="preserve">средствами, поступающими Заказчику. Способ обеспечения </w:t>
      </w:r>
      <w:r w:rsidRPr="007478E3">
        <w:rPr>
          <w:rFonts w:ascii="Times New Roman" w:hAnsi="Times New Roman" w:cs="Times New Roman"/>
          <w:sz w:val="24"/>
          <w:szCs w:val="24"/>
          <w:lang w:eastAsia="ru-RU"/>
        </w:rPr>
        <w:t xml:space="preserve">исполнения договора определяется участником закупки, с которым заключается договор, самостоятельно. </w:t>
      </w:r>
    </w:p>
    <w:p w:rsidR="0094792D" w:rsidRPr="007478E3" w:rsidRDefault="0094792D" w:rsidP="0094792D">
      <w:pPr>
        <w:pStyle w:val="a4"/>
        <w:spacing w:after="0" w:line="240" w:lineRule="auto"/>
        <w:ind w:left="0" w:firstLine="709"/>
        <w:jc w:val="both"/>
        <w:rPr>
          <w:rFonts w:ascii="Times New Roman" w:hAnsi="Times New Roman"/>
          <w:sz w:val="24"/>
          <w:szCs w:val="24"/>
        </w:rPr>
      </w:pPr>
      <w:r w:rsidRPr="007478E3">
        <w:rPr>
          <w:rFonts w:ascii="Times New Roman" w:hAnsi="Times New Roman"/>
          <w:sz w:val="24"/>
          <w:szCs w:val="24"/>
          <w:lang w:eastAsia="ru-RU"/>
        </w:rPr>
        <w:t xml:space="preserve">6.2. </w:t>
      </w:r>
      <w:r w:rsidRPr="007478E3">
        <w:rPr>
          <w:rFonts w:ascii="Times New Roman" w:hAnsi="Times New Roman"/>
          <w:sz w:val="24"/>
          <w:szCs w:val="24"/>
        </w:rPr>
        <w:t>Обеспечение исполнения контракта представляется в размере 5% от цены договора в сумме</w:t>
      </w:r>
      <w:proofErr w:type="gramStart"/>
      <w:r w:rsidRPr="007478E3">
        <w:rPr>
          <w:rFonts w:ascii="Times New Roman" w:hAnsi="Times New Roman"/>
          <w:sz w:val="24"/>
          <w:szCs w:val="24"/>
        </w:rPr>
        <w:t xml:space="preserve"> _____________ (_________________</w:t>
      </w:r>
      <w:r w:rsidRPr="007478E3">
        <w:rPr>
          <w:rFonts w:ascii="Times New Roman" w:hAnsi="Times New Roman"/>
          <w:i/>
          <w:sz w:val="24"/>
          <w:szCs w:val="24"/>
        </w:rPr>
        <w:t>)</w:t>
      </w:r>
      <w:r w:rsidRPr="007478E3">
        <w:rPr>
          <w:rFonts w:ascii="Times New Roman" w:hAnsi="Times New Roman"/>
          <w:sz w:val="24"/>
          <w:szCs w:val="24"/>
        </w:rPr>
        <w:t xml:space="preserve">. </w:t>
      </w:r>
      <w:proofErr w:type="gramEnd"/>
    </w:p>
    <w:p w:rsidR="00E03CEE" w:rsidRDefault="0094792D" w:rsidP="00E03CEE">
      <w:pPr>
        <w:pStyle w:val="a4"/>
        <w:spacing w:after="0" w:line="240" w:lineRule="auto"/>
        <w:ind w:left="0" w:firstLine="709"/>
        <w:jc w:val="both"/>
        <w:rPr>
          <w:rFonts w:ascii="Times New Roman" w:hAnsi="Times New Roman"/>
          <w:sz w:val="24"/>
          <w:szCs w:val="24"/>
        </w:rPr>
      </w:pPr>
      <w:r w:rsidRPr="00E03CEE">
        <w:rPr>
          <w:rFonts w:ascii="Times New Roman" w:hAnsi="Times New Roman"/>
          <w:sz w:val="24"/>
          <w:szCs w:val="24"/>
        </w:rPr>
        <w:t> Реквизиты счета для перечисления денежных средств, в качестве обеспечения исполнения договора:</w:t>
      </w:r>
    </w:p>
    <w:p w:rsidR="00E03CEE" w:rsidRPr="00E03CEE" w:rsidRDefault="00E03CEE" w:rsidP="00E03CEE">
      <w:pPr>
        <w:pStyle w:val="a4"/>
        <w:spacing w:after="0" w:line="240" w:lineRule="auto"/>
        <w:ind w:left="0" w:firstLine="709"/>
        <w:jc w:val="both"/>
        <w:rPr>
          <w:rFonts w:ascii="Times New Roman" w:hAnsi="Times New Roman"/>
          <w:sz w:val="24"/>
          <w:szCs w:val="24"/>
        </w:rPr>
      </w:pPr>
      <w:r w:rsidRPr="00CA009A">
        <w:rPr>
          <w:rFonts w:ascii="Times New Roman" w:hAnsi="Times New Roman" w:cs="Times New Roman"/>
          <w:color w:val="000000"/>
        </w:rPr>
        <w:t xml:space="preserve">Получатель: </w:t>
      </w:r>
      <w:r w:rsidRPr="00ED76CB">
        <w:rPr>
          <w:rFonts w:ascii="Times New Roman" w:hAnsi="Times New Roman" w:cs="Times New Roman"/>
          <w:color w:val="000000"/>
        </w:rPr>
        <w:t xml:space="preserve">Муниципальное автономное образовательное учреждение </w:t>
      </w:r>
      <w:proofErr w:type="spellStart"/>
      <w:r w:rsidRPr="00ED76CB">
        <w:rPr>
          <w:rFonts w:ascii="Times New Roman" w:hAnsi="Times New Roman" w:cs="Times New Roman"/>
          <w:color w:val="000000"/>
        </w:rPr>
        <w:t>Артинского</w:t>
      </w:r>
      <w:proofErr w:type="spellEnd"/>
      <w:r w:rsidRPr="00ED76CB">
        <w:rPr>
          <w:rFonts w:ascii="Times New Roman" w:hAnsi="Times New Roman" w:cs="Times New Roman"/>
          <w:color w:val="000000"/>
        </w:rPr>
        <w:t xml:space="preserve"> городского округа «Центр дополнительного образования»</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Лицевой счет </w:t>
      </w:r>
      <w:r w:rsidRPr="00ED76CB">
        <w:rPr>
          <w:rFonts w:ascii="Times New Roman" w:hAnsi="Times New Roman" w:cs="Times New Roman"/>
          <w:color w:val="000000"/>
        </w:rPr>
        <w:t>3</w:t>
      </w:r>
      <w:r>
        <w:rPr>
          <w:rFonts w:ascii="Times New Roman" w:hAnsi="Times New Roman" w:cs="Times New Roman"/>
          <w:color w:val="000000"/>
        </w:rPr>
        <w:t>1</w:t>
      </w:r>
      <w:r w:rsidRPr="00ED76CB">
        <w:rPr>
          <w:rFonts w:ascii="Times New Roman" w:hAnsi="Times New Roman" w:cs="Times New Roman"/>
          <w:color w:val="000000"/>
        </w:rPr>
        <w:t>906440430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Расчетный счет </w:t>
      </w:r>
      <w:r w:rsidRPr="00A27F0D">
        <w:rPr>
          <w:rFonts w:ascii="Times New Roman" w:hAnsi="Times New Roman" w:cs="Times New Roman"/>
          <w:color w:val="000000"/>
        </w:rPr>
        <w:t>40701810300001176236</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Банк </w:t>
      </w:r>
      <w:proofErr w:type="gramStart"/>
      <w:r w:rsidRPr="00A27F0D">
        <w:rPr>
          <w:rFonts w:ascii="Times New Roman" w:hAnsi="Times New Roman" w:cs="Times New Roman"/>
          <w:color w:val="000000"/>
        </w:rPr>
        <w:t>Уральское</w:t>
      </w:r>
      <w:proofErr w:type="gramEnd"/>
      <w:r w:rsidRPr="00A27F0D">
        <w:rPr>
          <w:rFonts w:ascii="Times New Roman" w:hAnsi="Times New Roman" w:cs="Times New Roman"/>
          <w:color w:val="000000"/>
        </w:rPr>
        <w:t xml:space="preserve"> ГУ Банка России г. Екатеринбург</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ИНН </w:t>
      </w:r>
      <w:r w:rsidRPr="00A27F0D">
        <w:rPr>
          <w:rFonts w:ascii="Times New Roman" w:hAnsi="Times New Roman" w:cs="Times New Roman"/>
          <w:color w:val="000000"/>
        </w:rPr>
        <w:t>6636000790</w:t>
      </w:r>
    </w:p>
    <w:p w:rsidR="00E03CEE" w:rsidRPr="00CA009A" w:rsidRDefault="00E03CEE" w:rsidP="00E03CEE">
      <w:pPr>
        <w:spacing w:after="0"/>
        <w:rPr>
          <w:rFonts w:ascii="Times New Roman" w:hAnsi="Times New Roman" w:cs="Times New Roman"/>
          <w:color w:val="000000"/>
        </w:rPr>
      </w:pPr>
      <w:r w:rsidRPr="00CA009A">
        <w:rPr>
          <w:rFonts w:ascii="Times New Roman" w:hAnsi="Times New Roman" w:cs="Times New Roman"/>
          <w:color w:val="000000"/>
        </w:rPr>
        <w:t xml:space="preserve">КПП </w:t>
      </w:r>
      <w:r w:rsidRPr="00A27F0D">
        <w:rPr>
          <w:rFonts w:ascii="Times New Roman" w:hAnsi="Times New Roman" w:cs="Times New Roman"/>
          <w:color w:val="000000"/>
        </w:rPr>
        <w:t>661901001</w:t>
      </w:r>
    </w:p>
    <w:p w:rsidR="00E03CEE"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БИК </w:t>
      </w:r>
      <w:r w:rsidRPr="00A27F0D">
        <w:rPr>
          <w:rFonts w:ascii="Times New Roman" w:hAnsi="Times New Roman" w:cs="Times New Roman"/>
          <w:color w:val="000000"/>
        </w:rPr>
        <w:t>046577001</w:t>
      </w:r>
    </w:p>
    <w:p w:rsidR="00E03CEE" w:rsidRPr="00A27F0D" w:rsidRDefault="00E03CEE" w:rsidP="00E03CEE">
      <w:pPr>
        <w:tabs>
          <w:tab w:val="left" w:pos="2220"/>
        </w:tabs>
        <w:spacing w:after="0" w:line="240" w:lineRule="auto"/>
        <w:jc w:val="both"/>
        <w:rPr>
          <w:rFonts w:ascii="Times New Roman" w:hAnsi="Times New Roman" w:cs="Times New Roman"/>
          <w:color w:val="000000"/>
        </w:rPr>
      </w:pPr>
      <w:r w:rsidRPr="00CA009A">
        <w:rPr>
          <w:rFonts w:ascii="Times New Roman" w:hAnsi="Times New Roman" w:cs="Times New Roman"/>
          <w:color w:val="000000"/>
        </w:rPr>
        <w:t xml:space="preserve">Назначение платежа: «Обеспечение договора по оказанию услуг по охране и обеспечению </w:t>
      </w:r>
      <w:proofErr w:type="spellStart"/>
      <w:r w:rsidRPr="00CA009A">
        <w:rPr>
          <w:rFonts w:ascii="Times New Roman" w:hAnsi="Times New Roman" w:cs="Times New Roman"/>
          <w:color w:val="000000"/>
        </w:rPr>
        <w:t>внутриобъектового</w:t>
      </w:r>
      <w:proofErr w:type="spellEnd"/>
      <w:r w:rsidRPr="00CA009A">
        <w:rPr>
          <w:rFonts w:ascii="Times New Roman" w:hAnsi="Times New Roman" w:cs="Times New Roman"/>
          <w:color w:val="000000"/>
        </w:rPr>
        <w:t xml:space="preserve"> и пропускного режимов в </w:t>
      </w:r>
      <w:r w:rsidRPr="00A27F0D">
        <w:rPr>
          <w:rFonts w:ascii="Times New Roman" w:hAnsi="Times New Roman" w:cs="Times New Roman"/>
          <w:color w:val="000000"/>
        </w:rPr>
        <w:t>Муниципально</w:t>
      </w:r>
      <w:r>
        <w:rPr>
          <w:rFonts w:ascii="Times New Roman" w:hAnsi="Times New Roman" w:cs="Times New Roman"/>
          <w:color w:val="000000"/>
        </w:rPr>
        <w:t>м</w:t>
      </w:r>
      <w:r w:rsidRPr="00A27F0D">
        <w:rPr>
          <w:rFonts w:ascii="Times New Roman" w:hAnsi="Times New Roman" w:cs="Times New Roman"/>
          <w:color w:val="000000"/>
        </w:rPr>
        <w:t xml:space="preserve"> автономно</w:t>
      </w:r>
      <w:r>
        <w:rPr>
          <w:rFonts w:ascii="Times New Roman" w:hAnsi="Times New Roman" w:cs="Times New Roman"/>
          <w:color w:val="000000"/>
        </w:rPr>
        <w:t>м</w:t>
      </w:r>
      <w:r w:rsidRPr="00A27F0D">
        <w:rPr>
          <w:rFonts w:ascii="Times New Roman" w:hAnsi="Times New Roman" w:cs="Times New Roman"/>
          <w:color w:val="000000"/>
        </w:rPr>
        <w:t xml:space="preserve"> образовательно</w:t>
      </w:r>
      <w:r>
        <w:rPr>
          <w:rFonts w:ascii="Times New Roman" w:hAnsi="Times New Roman" w:cs="Times New Roman"/>
          <w:color w:val="000000"/>
        </w:rPr>
        <w:t>м</w:t>
      </w:r>
      <w:r w:rsidRPr="00A27F0D">
        <w:rPr>
          <w:rFonts w:ascii="Times New Roman" w:hAnsi="Times New Roman" w:cs="Times New Roman"/>
          <w:color w:val="000000"/>
        </w:rPr>
        <w:t xml:space="preserve"> учреждени</w:t>
      </w:r>
      <w:r>
        <w:rPr>
          <w:rFonts w:ascii="Times New Roman" w:hAnsi="Times New Roman" w:cs="Times New Roman"/>
          <w:color w:val="000000"/>
        </w:rPr>
        <w:t>и</w:t>
      </w:r>
      <w:r w:rsidRPr="00A27F0D">
        <w:rPr>
          <w:rFonts w:ascii="Times New Roman" w:hAnsi="Times New Roman" w:cs="Times New Roman"/>
          <w:color w:val="000000"/>
        </w:rPr>
        <w:t xml:space="preserve"> </w:t>
      </w:r>
      <w:proofErr w:type="spellStart"/>
      <w:r w:rsidRPr="00A27F0D">
        <w:rPr>
          <w:rFonts w:ascii="Times New Roman" w:hAnsi="Times New Roman" w:cs="Times New Roman"/>
          <w:color w:val="000000"/>
        </w:rPr>
        <w:t>Артинского</w:t>
      </w:r>
      <w:proofErr w:type="spellEnd"/>
      <w:r w:rsidRPr="00A27F0D">
        <w:rPr>
          <w:rFonts w:ascii="Times New Roman" w:hAnsi="Times New Roman" w:cs="Times New Roman"/>
          <w:color w:val="000000"/>
        </w:rPr>
        <w:t xml:space="preserve"> городского округа «Центр дополнительного образования»</w:t>
      </w:r>
    </w:p>
    <w:p w:rsidR="0094792D" w:rsidRDefault="0094792D" w:rsidP="0094792D">
      <w:pPr>
        <w:spacing w:after="0" w:line="240" w:lineRule="auto"/>
        <w:jc w:val="both"/>
        <w:rPr>
          <w:rFonts w:ascii="Liberation Serif" w:hAnsi="Liberation Serif" w:cs="Liberation Serif"/>
          <w:iCs/>
          <w:noProof/>
          <w:lang w:eastAsia="ru-RU"/>
        </w:rPr>
      </w:pPr>
    </w:p>
    <w:p w:rsidR="0094792D" w:rsidRPr="00C300D7" w:rsidRDefault="0094792D" w:rsidP="00E03CEE">
      <w:pPr>
        <w:spacing w:after="0" w:line="240" w:lineRule="auto"/>
        <w:ind w:firstLine="708"/>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6.3. </w:t>
      </w:r>
      <w:r w:rsidRPr="00C300D7">
        <w:rPr>
          <w:rFonts w:ascii="Times New Roman" w:hAnsi="Times New Roman" w:cs="Times New Roman"/>
          <w:sz w:val="24"/>
          <w:szCs w:val="24"/>
          <w:lang w:eastAsia="ru-RU"/>
        </w:rPr>
        <w:t>В случае если предложенная Исполнителем цена контракта снижена на 25 процентов и более по отношению к начальной (максимальной) цене государственного контракта, обеспечение исполнения контракта предоставляется в соответствии со статьей 37 Федерального закона N 44-ФЗ.</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6.4. Возврат исполнителю денежных средств, внесенных им на счет Заказчика в качестве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осуществляется при условии надлежащего исполнения Исполнителем всех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не позднее 15 (пятнадцати) календарных дней </w:t>
      </w:r>
      <w:proofErr w:type="gramStart"/>
      <w:r w:rsidRPr="00C06F16">
        <w:rPr>
          <w:rFonts w:ascii="Times New Roman" w:hAnsi="Times New Roman" w:cs="Times New Roman"/>
          <w:sz w:val="24"/>
          <w:szCs w:val="24"/>
          <w:lang w:eastAsia="ru-RU"/>
        </w:rPr>
        <w:t>с даты исполнения</w:t>
      </w:r>
      <w:proofErr w:type="gramEnd"/>
      <w:r w:rsidRPr="00C06F16">
        <w:rPr>
          <w:rFonts w:ascii="Times New Roman" w:hAnsi="Times New Roman" w:cs="Times New Roman"/>
          <w:sz w:val="24"/>
          <w:szCs w:val="24"/>
          <w:lang w:eastAsia="ru-RU"/>
        </w:rPr>
        <w:t xml:space="preserve"> исполнителем своих обязательств. Денежные средства перечисляются по банковским реквизитам Исполнителя, указанным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6.5. В ходе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Исполнитель вправе предоставить Заказчику обеспечение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уменьшенное на размер выполненных обязательств, предусмотренных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взамен ранее предоставленного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При этом может быть изменен способ обеспечения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w:t>
      </w:r>
    </w:p>
    <w:p w:rsidR="0094792D" w:rsidRDefault="0094792D" w:rsidP="0094792D">
      <w:pPr>
        <w:shd w:val="clear" w:color="auto" w:fill="FFFFFF"/>
        <w:spacing w:after="0" w:line="240" w:lineRule="auto"/>
        <w:ind w:firstLine="709"/>
        <w:jc w:val="both"/>
        <w:rPr>
          <w:rFonts w:ascii="Times New Roman" w:eastAsia="Calibri" w:hAnsi="Times New Roman" w:cs="Times New Roman"/>
          <w:sz w:val="24"/>
          <w:szCs w:val="24"/>
        </w:rPr>
      </w:pPr>
      <w:r w:rsidRPr="00C06F16">
        <w:rPr>
          <w:rFonts w:ascii="Times New Roman" w:hAnsi="Times New Roman" w:cs="Times New Roman"/>
          <w:sz w:val="24"/>
          <w:szCs w:val="24"/>
          <w:lang w:eastAsia="ru-RU"/>
        </w:rPr>
        <w:t>6.6. Исполнитель</w:t>
      </w:r>
      <w:r w:rsidRPr="00C06F16">
        <w:rPr>
          <w:rFonts w:ascii="Times New Roman" w:hAnsi="Times New Roman" w:cs="Times New Roman"/>
          <w:sz w:val="24"/>
          <w:szCs w:val="24"/>
        </w:rPr>
        <w:t xml:space="preserve"> обязан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лицензии на осуществление банковских операций предоставить новое обеспечение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не позднее одного месяца со дня надлежащего уведомления заказчиком </w:t>
      </w:r>
      <w:r>
        <w:rPr>
          <w:rFonts w:ascii="Times New Roman" w:hAnsi="Times New Roman" w:cs="Times New Roman"/>
          <w:sz w:val="24"/>
          <w:szCs w:val="24"/>
        </w:rPr>
        <w:t>Исполнителя</w:t>
      </w:r>
      <w:r w:rsidRPr="00C06F16">
        <w:rPr>
          <w:rFonts w:ascii="Times New Roman" w:hAnsi="Times New Roman" w:cs="Times New Roman"/>
          <w:sz w:val="24"/>
          <w:szCs w:val="24"/>
        </w:rPr>
        <w:t xml:space="preserve">  о необходимости предоставить соответствующее обеспечение. За каждый день просрочки исполнения </w:t>
      </w:r>
      <w:r>
        <w:rPr>
          <w:rFonts w:ascii="Times New Roman" w:hAnsi="Times New Roman" w:cs="Times New Roman"/>
          <w:sz w:val="24"/>
          <w:szCs w:val="24"/>
        </w:rPr>
        <w:t>Исполнителем</w:t>
      </w:r>
      <w:r w:rsidRPr="00C06F16">
        <w:rPr>
          <w:rFonts w:ascii="Times New Roman" w:hAnsi="Times New Roman" w:cs="Times New Roman"/>
          <w:sz w:val="24"/>
          <w:szCs w:val="24"/>
        </w:rPr>
        <w:t xml:space="preserve">  обязательства, предусмотренного настоящей частью, начисляется пеня в размере, определенном в порядке, установленном в соответствии с  разделом 7   </w:t>
      </w:r>
      <w:r>
        <w:rPr>
          <w:rFonts w:ascii="Times New Roman" w:hAnsi="Times New Roman" w:cs="Times New Roman"/>
          <w:sz w:val="24"/>
          <w:szCs w:val="24"/>
        </w:rPr>
        <w:t>договора</w:t>
      </w:r>
      <w:r w:rsidRPr="00C06F16">
        <w:rPr>
          <w:rFonts w:ascii="Times New Roman" w:hAnsi="Times New Roman" w:cs="Times New Roman"/>
          <w:sz w:val="24"/>
          <w:szCs w:val="24"/>
        </w:rPr>
        <w:t>.</w:t>
      </w:r>
    </w:p>
    <w:p w:rsidR="0094792D" w:rsidRPr="00FC752D" w:rsidRDefault="0094792D" w:rsidP="0094792D">
      <w:pPr>
        <w:shd w:val="clear" w:color="auto" w:fill="FFFFFF"/>
        <w:spacing w:after="0" w:line="240" w:lineRule="auto"/>
        <w:ind w:firstLine="709"/>
        <w:jc w:val="both"/>
        <w:rPr>
          <w:rFonts w:ascii="Times New Roman" w:eastAsia="Calibri" w:hAnsi="Times New Roman" w:cs="Times New Roman"/>
          <w:sz w:val="24"/>
          <w:szCs w:val="24"/>
        </w:rPr>
      </w:pPr>
    </w:p>
    <w:p w:rsidR="0094792D" w:rsidRPr="00A24A04" w:rsidRDefault="0094792D" w:rsidP="0094792D">
      <w:pPr>
        <w:spacing w:after="0" w:line="240" w:lineRule="auto"/>
        <w:jc w:val="center"/>
        <w:outlineLvl w:val="2"/>
        <w:rPr>
          <w:rFonts w:ascii="Times New Roman" w:hAnsi="Times New Roman" w:cs="Times New Roman"/>
          <w:b/>
          <w:bCs/>
          <w:sz w:val="24"/>
          <w:szCs w:val="24"/>
          <w:lang w:eastAsia="ru-RU"/>
        </w:rPr>
      </w:pPr>
      <w:r w:rsidRPr="00A24A04">
        <w:rPr>
          <w:rFonts w:ascii="Times New Roman" w:hAnsi="Times New Roman" w:cs="Times New Roman"/>
          <w:b/>
          <w:bCs/>
          <w:sz w:val="24"/>
          <w:szCs w:val="24"/>
          <w:lang w:eastAsia="ru-RU"/>
        </w:rPr>
        <w:t>7. Ответственность Сторон</w:t>
      </w:r>
    </w:p>
    <w:p w:rsidR="0094792D" w:rsidRPr="00C06F16" w:rsidRDefault="0094792D" w:rsidP="0094792D">
      <w:pPr>
        <w:spacing w:after="0" w:line="240" w:lineRule="auto"/>
        <w:jc w:val="center"/>
        <w:outlineLvl w:val="2"/>
        <w:rPr>
          <w:rFonts w:ascii="Times New Roman" w:hAnsi="Times New Roman" w:cs="Times New Roman"/>
          <w:b/>
          <w:bCs/>
          <w:sz w:val="24"/>
          <w:szCs w:val="24"/>
          <w:lang w:eastAsia="ru-RU"/>
        </w:rPr>
      </w:pPr>
    </w:p>
    <w:p w:rsidR="0094792D" w:rsidRPr="00C06F16" w:rsidRDefault="0094792D" w:rsidP="0094792D">
      <w:pPr>
        <w:spacing w:after="0" w:line="240" w:lineRule="auto"/>
        <w:ind w:firstLine="709"/>
        <w:jc w:val="both"/>
        <w:rPr>
          <w:rFonts w:ascii="Times New Roman" w:eastAsia="Calibri" w:hAnsi="Times New Roman" w:cs="Times New Roman"/>
          <w:sz w:val="24"/>
          <w:szCs w:val="24"/>
        </w:rPr>
      </w:pPr>
      <w:r w:rsidRPr="00C06F16">
        <w:rPr>
          <w:rFonts w:ascii="Times New Roman" w:hAnsi="Times New Roman" w:cs="Times New Roman"/>
          <w:sz w:val="24"/>
          <w:szCs w:val="24"/>
        </w:rPr>
        <w:t xml:space="preserve">7.1. За неисполнение или ненадлежащее исполнение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 xml:space="preserve"> Стороны несут ответственность в соответствии с действующим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7.2. В случае просрочки 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Исполнитель вправе потребовать уплаты неустоек (штрафов, пеней).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7.3. Пеня начисляется за каждый день просрочки исполнения Заказчиком обязательств, </w:t>
      </w:r>
      <w:proofErr w:type="spellStart"/>
      <w:r w:rsidRPr="00C06F16">
        <w:rPr>
          <w:rFonts w:ascii="Times New Roman" w:hAnsi="Times New Roman" w:cs="Times New Roman"/>
          <w:sz w:val="24"/>
          <w:szCs w:val="24"/>
        </w:rPr>
        <w:t>предусмотренн</w:t>
      </w:r>
      <w:r>
        <w:rPr>
          <w:rFonts w:ascii="Times New Roman" w:hAnsi="Times New Roman" w:cs="Times New Roman"/>
          <w:sz w:val="24"/>
          <w:szCs w:val="24"/>
        </w:rPr>
        <w:t>ыхдоговором</w:t>
      </w:r>
      <w:proofErr w:type="spellEnd"/>
      <w:r w:rsidRPr="00C06F16">
        <w:rPr>
          <w:rFonts w:ascii="Times New Roman" w:hAnsi="Times New Roman" w:cs="Times New Roman"/>
          <w:sz w:val="24"/>
          <w:szCs w:val="24"/>
        </w:rPr>
        <w:t xml:space="preserve">, начиная со дня, следующего после дня истечения установленного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срока исполнения обязательства. Такая пеня </w:t>
      </w:r>
      <w:r w:rsidRPr="00C06F16">
        <w:rPr>
          <w:rFonts w:ascii="Times New Roman" w:hAnsi="Times New Roman" w:cs="Times New Roman"/>
          <w:sz w:val="24"/>
          <w:szCs w:val="24"/>
        </w:rPr>
        <w:lastRenderedPageBreak/>
        <w:t xml:space="preserve">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7.4. Штрафы начисляются за каждый факт </w:t>
      </w:r>
      <w:r>
        <w:rPr>
          <w:rFonts w:ascii="Times New Roman" w:hAnsi="Times New Roman" w:cs="Times New Roman"/>
          <w:sz w:val="24"/>
          <w:szCs w:val="24"/>
        </w:rPr>
        <w:t>не</w:t>
      </w:r>
      <w:r w:rsidRPr="00C06F16">
        <w:rPr>
          <w:rFonts w:ascii="Times New Roman" w:hAnsi="Times New Roman" w:cs="Times New Roman"/>
          <w:sz w:val="24"/>
          <w:szCs w:val="24"/>
        </w:rPr>
        <w:t xml:space="preserve">исполнения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w:t>
      </w:r>
      <w:proofErr w:type="gramStart"/>
      <w:r w:rsidRPr="00C06F16">
        <w:rPr>
          <w:rFonts w:ascii="Times New Roman" w:hAnsi="Times New Roman" w:cs="Times New Roman"/>
          <w:sz w:val="24"/>
          <w:szCs w:val="24"/>
        </w:rPr>
        <w:t xml:space="preserve">Размер штрафа устанавливается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w:t>
      </w:r>
      <w:smartTag w:uri="urn:schemas-microsoft-com:office:smarttags" w:element="metricconverter">
        <w:smartTagPr>
          <w:attr w:name="ProductID" w:val="2017 г"/>
        </w:smartTagPr>
        <w:r w:rsidRPr="00C06F16">
          <w:rPr>
            <w:rFonts w:ascii="Times New Roman" w:hAnsi="Times New Roman" w:cs="Times New Roman"/>
            <w:sz w:val="24"/>
            <w:szCs w:val="24"/>
          </w:rPr>
          <w:t>2017 г</w:t>
        </w:r>
      </w:smartTag>
      <w:r w:rsidRPr="00C06F16">
        <w:rPr>
          <w:rFonts w:ascii="Times New Roman" w:hAnsi="Times New Roman" w:cs="Times New Roman"/>
          <w:sz w:val="24"/>
          <w:szCs w:val="24"/>
        </w:rPr>
        <w:t>. № 570 и</w:t>
      </w:r>
      <w:proofErr w:type="gramEnd"/>
      <w:r w:rsidRPr="00C06F16">
        <w:rPr>
          <w:rFonts w:ascii="Times New Roman" w:hAnsi="Times New Roman" w:cs="Times New Roman"/>
          <w:sz w:val="24"/>
          <w:szCs w:val="24"/>
        </w:rPr>
        <w:t xml:space="preserve"> </w:t>
      </w:r>
      <w:proofErr w:type="gramStart"/>
      <w:r w:rsidRPr="00C06F16">
        <w:rPr>
          <w:rFonts w:ascii="Times New Roman" w:hAnsi="Times New Roman" w:cs="Times New Roman"/>
          <w:sz w:val="24"/>
          <w:szCs w:val="24"/>
        </w:rPr>
        <w:t>признании</w:t>
      </w:r>
      <w:proofErr w:type="gramEnd"/>
      <w:r w:rsidRPr="00C06F16">
        <w:rPr>
          <w:rFonts w:ascii="Times New Roman" w:hAnsi="Times New Roman" w:cs="Times New Roman"/>
          <w:sz w:val="24"/>
          <w:szCs w:val="24"/>
        </w:rPr>
        <w:t xml:space="preserve"> утратившим силу постановления Правительства Российской Федерации от 25 ноября </w:t>
      </w:r>
      <w:smartTag w:uri="urn:schemas-microsoft-com:office:smarttags" w:element="metricconverter">
        <w:smartTagPr>
          <w:attr w:name="ProductID" w:val="2013 г"/>
        </w:smartTagPr>
        <w:r w:rsidRPr="00C06F16">
          <w:rPr>
            <w:rFonts w:ascii="Times New Roman" w:hAnsi="Times New Roman" w:cs="Times New Roman"/>
            <w:sz w:val="24"/>
            <w:szCs w:val="24"/>
          </w:rPr>
          <w:t>2013 г</w:t>
        </w:r>
      </w:smartTag>
      <w:r w:rsidRPr="00C06F16">
        <w:rPr>
          <w:rFonts w:ascii="Times New Roman" w:hAnsi="Times New Roman" w:cs="Times New Roman"/>
          <w:sz w:val="24"/>
          <w:szCs w:val="24"/>
        </w:rPr>
        <w:t>. № 1063» (далее – постановление Правительства РФ № 1042 от 30.08.2017), в размере: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1000 рублей, если цена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не превышает 3 млн. рублей (включительно).</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7.5. В случае просрочки исполнения Исполнителем обязательств (в том числе гарантийного обязательства),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Заказчик направляет Исполнителю требование об уплате неустоек (штрафов, пеней).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7.6. </w:t>
      </w:r>
      <w:proofErr w:type="gramStart"/>
      <w:r w:rsidRPr="00C06F16">
        <w:rPr>
          <w:rFonts w:ascii="Times New Roman" w:hAnsi="Times New Roman" w:cs="Times New Roman"/>
          <w:sz w:val="24"/>
          <w:szCs w:val="24"/>
        </w:rPr>
        <w:t xml:space="preserve">Пеня начисляется за каждый день просрочки исполнения Исполнителем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w:t>
      </w:r>
      <w:hyperlink r:id="rId9" w:anchor="/document/10180094/entry/100" w:history="1">
        <w:r w:rsidRPr="00F912AA">
          <w:rPr>
            <w:rStyle w:val="a8"/>
            <w:rFonts w:ascii="Times New Roman" w:hAnsi="Times New Roman"/>
            <w:sz w:val="24"/>
            <w:szCs w:val="24"/>
          </w:rPr>
          <w:t xml:space="preserve">ключевой </w:t>
        </w:r>
        <w:proofErr w:type="spellStart"/>
        <w:r w:rsidRPr="00F912AA">
          <w:rPr>
            <w:rStyle w:val="a8"/>
            <w:rFonts w:ascii="Times New Roman" w:hAnsi="Times New Roman"/>
            <w:sz w:val="24"/>
            <w:szCs w:val="24"/>
          </w:rPr>
          <w:t>ставки</w:t>
        </w:r>
      </w:hyperlink>
      <w:r w:rsidRPr="00C06F16">
        <w:rPr>
          <w:rFonts w:ascii="Times New Roman" w:hAnsi="Times New Roman" w:cs="Times New Roman"/>
          <w:sz w:val="24"/>
          <w:szCs w:val="24"/>
        </w:rPr>
        <w:t>Центрального</w:t>
      </w:r>
      <w:proofErr w:type="spellEnd"/>
      <w:r w:rsidRPr="00C06F16">
        <w:rPr>
          <w:rFonts w:ascii="Times New Roman" w:hAnsi="Times New Roman" w:cs="Times New Roman"/>
          <w:sz w:val="24"/>
          <w:szCs w:val="24"/>
        </w:rPr>
        <w:t xml:space="preserve"> банка Российской Федерации от цены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уменьшенной на сумму, пропорциональную объему обязательств, предусмотренных </w:t>
      </w:r>
      <w:r>
        <w:rPr>
          <w:rFonts w:ascii="Times New Roman" w:hAnsi="Times New Roman" w:cs="Times New Roman"/>
          <w:sz w:val="24"/>
          <w:szCs w:val="24"/>
        </w:rPr>
        <w:t xml:space="preserve">договором </w:t>
      </w:r>
      <w:r w:rsidRPr="00C06F16">
        <w:rPr>
          <w:rFonts w:ascii="Times New Roman" w:hAnsi="Times New Roman" w:cs="Times New Roman"/>
          <w:sz w:val="24"/>
          <w:szCs w:val="24"/>
        </w:rPr>
        <w:t xml:space="preserve">и фактически исполненных </w:t>
      </w:r>
      <w:r>
        <w:rPr>
          <w:rFonts w:ascii="Times New Roman" w:hAnsi="Times New Roman" w:cs="Times New Roman"/>
          <w:sz w:val="24"/>
          <w:szCs w:val="24"/>
        </w:rPr>
        <w:t>Исполнителем</w:t>
      </w:r>
      <w:r w:rsidRPr="00C06F16">
        <w:rPr>
          <w:rFonts w:ascii="Times New Roman" w:hAnsi="Times New Roman" w:cs="Times New Roman"/>
          <w:sz w:val="24"/>
          <w:szCs w:val="24"/>
        </w:rPr>
        <w:t>, за исключением случаев, если законодательством</w:t>
      </w:r>
      <w:proofErr w:type="gramEnd"/>
      <w:r w:rsidRPr="00C06F16">
        <w:rPr>
          <w:rFonts w:ascii="Times New Roman" w:hAnsi="Times New Roman" w:cs="Times New Roman"/>
          <w:sz w:val="24"/>
          <w:szCs w:val="24"/>
        </w:rPr>
        <w:t xml:space="preserve"> Российской Федерации установлен иной порядок начисления пени.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7.7. Штрафы начисляются за неисполнение или ненадлежащее исполнение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Размер штрафа устанавливается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в порядке, установленном постановлением Правительства РФ № 1042 от 30.08.2017, в размере 1 процента цены </w:t>
      </w:r>
      <w:proofErr w:type="spellStart"/>
      <w:r>
        <w:rPr>
          <w:rFonts w:ascii="Times New Roman" w:hAnsi="Times New Roman" w:cs="Times New Roman"/>
          <w:sz w:val="24"/>
          <w:szCs w:val="24"/>
        </w:rPr>
        <w:t>дговора</w:t>
      </w:r>
      <w:proofErr w:type="spellEnd"/>
      <w:r w:rsidRPr="00C06F16">
        <w:rPr>
          <w:rFonts w:ascii="Times New Roman" w:hAnsi="Times New Roman" w:cs="Times New Roman"/>
          <w:sz w:val="24"/>
          <w:szCs w:val="24"/>
        </w:rPr>
        <w:t xml:space="preserve"> (этапа), но не более 5 тыс. рублей и не менее 1 тыс. рублей,</w:t>
      </w:r>
    </w:p>
    <w:p w:rsidR="0094792D" w:rsidRPr="00E55571" w:rsidRDefault="0094792D" w:rsidP="0094792D">
      <w:pPr>
        <w:spacing w:after="0" w:line="240" w:lineRule="auto"/>
        <w:ind w:firstLine="709"/>
        <w:jc w:val="both"/>
        <w:rPr>
          <w:rFonts w:ascii="Times New Roman" w:hAnsi="Times New Roman" w:cs="Times New Roman"/>
          <w:sz w:val="24"/>
          <w:szCs w:val="24"/>
        </w:rPr>
      </w:pPr>
      <w:r w:rsidRPr="00E55571">
        <w:rPr>
          <w:rFonts w:ascii="Times New Roman" w:hAnsi="Times New Roman" w:cs="Times New Roman"/>
          <w:sz w:val="24"/>
          <w:szCs w:val="24"/>
        </w:rPr>
        <w:t>что составляет _____________ руб. _______ коп.</w:t>
      </w:r>
    </w:p>
    <w:p w:rsidR="0094792D" w:rsidRPr="00C06F16" w:rsidRDefault="0094792D"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7.8. </w:t>
      </w:r>
      <w:r w:rsidRPr="00C06F16">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которое не имеет стоимостного выражения, размер штрафа устанавливается (при наличии в контракте таких обязательств) в следующем порядке: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1000 рублей, если цена контракта не превышает 3 млн. рублей.</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w:t>
      </w:r>
      <w:r>
        <w:rPr>
          <w:rFonts w:ascii="Times New Roman" w:hAnsi="Times New Roman" w:cs="Times New Roman"/>
          <w:sz w:val="24"/>
          <w:szCs w:val="24"/>
        </w:rPr>
        <w:t>9</w:t>
      </w:r>
      <w:r w:rsidRPr="00C06F16">
        <w:rPr>
          <w:rFonts w:ascii="Times New Roman" w:hAnsi="Times New Roman" w:cs="Times New Roman"/>
          <w:sz w:val="24"/>
          <w:szCs w:val="24"/>
        </w:rPr>
        <w:t xml:space="preserve">. Общая сумма начисленных штрафов за неисполнение или ненадлежащее исполнение Исполнителем или Заказчиком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не может превышать цену </w:t>
      </w:r>
      <w:r>
        <w:rPr>
          <w:rFonts w:ascii="Times New Roman" w:hAnsi="Times New Roman" w:cs="Times New Roman"/>
          <w:sz w:val="24"/>
          <w:szCs w:val="24"/>
        </w:rPr>
        <w:t>договора</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w:t>
      </w:r>
      <w:r>
        <w:rPr>
          <w:rFonts w:ascii="Times New Roman" w:hAnsi="Times New Roman" w:cs="Times New Roman"/>
          <w:sz w:val="24"/>
          <w:szCs w:val="24"/>
        </w:rPr>
        <w:t>10</w:t>
      </w:r>
      <w:r w:rsidRPr="00C06F16">
        <w:rPr>
          <w:rFonts w:ascii="Times New Roman" w:hAnsi="Times New Roman" w:cs="Times New Roman"/>
          <w:sz w:val="24"/>
          <w:szCs w:val="24"/>
        </w:rPr>
        <w:t>. </w:t>
      </w:r>
      <w:r>
        <w:rPr>
          <w:rFonts w:ascii="Times New Roman" w:hAnsi="Times New Roman" w:cs="Times New Roman"/>
          <w:sz w:val="24"/>
          <w:szCs w:val="24"/>
        </w:rPr>
        <w:t>Исполнитель</w:t>
      </w:r>
      <w:r w:rsidRPr="00C06F16">
        <w:rPr>
          <w:rFonts w:ascii="Times New Roman" w:hAnsi="Times New Roman" w:cs="Times New Roman"/>
          <w:sz w:val="24"/>
          <w:szCs w:val="24"/>
        </w:rPr>
        <w:t xml:space="preserve"> обязан возместить убытки, причиненные Заказчику в ходе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в порядке, предусмотренном действующим законодательством.</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1</w:t>
      </w:r>
      <w:r w:rsidRPr="00C06F16">
        <w:rPr>
          <w:rFonts w:ascii="Times New Roman" w:hAnsi="Times New Roman" w:cs="Times New Roman"/>
          <w:sz w:val="24"/>
          <w:szCs w:val="24"/>
        </w:rPr>
        <w:t>. </w:t>
      </w:r>
      <w:proofErr w:type="gramStart"/>
      <w:r w:rsidRPr="00C06F16">
        <w:rPr>
          <w:rFonts w:ascii="Times New Roman" w:hAnsi="Times New Roman" w:cs="Times New Roman"/>
          <w:sz w:val="24"/>
          <w:szCs w:val="24"/>
        </w:rPr>
        <w:t xml:space="preserve">В случае просрочки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xml:space="preserve">, а также в иных случаях неисполнения или ненадлежащего исполнения Исполнителем обязательств, предусмотренных </w:t>
      </w:r>
      <w:r>
        <w:rPr>
          <w:rFonts w:ascii="Times New Roman" w:hAnsi="Times New Roman" w:cs="Times New Roman"/>
          <w:sz w:val="24"/>
          <w:szCs w:val="24"/>
        </w:rPr>
        <w:t>договором</w:t>
      </w:r>
      <w:r w:rsidRPr="00C06F16">
        <w:rPr>
          <w:rFonts w:ascii="Times New Roman" w:hAnsi="Times New Roman" w:cs="Times New Roman"/>
          <w:sz w:val="24"/>
          <w:szCs w:val="24"/>
        </w:rPr>
        <w:t>, Заказчик вправе после направления требования об уплате сумм неустойки (штрафа, пени) и получения отказа (или неполучения в установленный срок ответа) Исполнителя об удовлетворении данных требований удержать сумму начисленных неустоек (штрафов, пени) одним из следующих способов:</w:t>
      </w:r>
      <w:proofErr w:type="gramEnd"/>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lastRenderedPageBreak/>
        <w:t xml:space="preserve">- из денежных средств, перечисленных Исполнителем в качестве обеспечения исполнения </w:t>
      </w:r>
      <w:r>
        <w:rPr>
          <w:rFonts w:ascii="Times New Roman" w:hAnsi="Times New Roman" w:cs="Times New Roman"/>
          <w:sz w:val="24"/>
          <w:szCs w:val="24"/>
        </w:rPr>
        <w:t>договора</w:t>
      </w:r>
      <w:r w:rsidRPr="00C06F16">
        <w:rPr>
          <w:rFonts w:ascii="Times New Roman" w:hAnsi="Times New Roman" w:cs="Times New Roman"/>
          <w:sz w:val="24"/>
          <w:szCs w:val="24"/>
        </w:rPr>
        <w:t xml:space="preserve"> (обеспечения гарантийных обязательств) и находящихся на счете Заказчика;</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из банковской гарантии, путем направления соответствующего требования Гаранту;</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xml:space="preserve">- из оплаты по </w:t>
      </w:r>
      <w:r>
        <w:rPr>
          <w:rFonts w:ascii="Times New Roman" w:hAnsi="Times New Roman" w:cs="Times New Roman"/>
          <w:sz w:val="24"/>
          <w:szCs w:val="24"/>
        </w:rPr>
        <w:t>договору</w:t>
      </w:r>
      <w:r w:rsidRPr="00C06F16">
        <w:rPr>
          <w:rFonts w:ascii="Times New Roman" w:hAnsi="Times New Roman" w:cs="Times New Roman"/>
          <w:sz w:val="24"/>
          <w:szCs w:val="24"/>
        </w:rPr>
        <w:t>, путем ее уменьшения на сумму начисленной неустойки (штрафа, пени);</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2</w:t>
      </w:r>
      <w:r w:rsidRPr="00C06F16">
        <w:rPr>
          <w:rFonts w:ascii="Times New Roman" w:hAnsi="Times New Roman" w:cs="Times New Roman"/>
          <w:sz w:val="24"/>
          <w:szCs w:val="24"/>
        </w:rPr>
        <w:t xml:space="preserve">. Уплата неустойки (штрафа, пени) не освобождает виновную Сторону от выполнения принятых на себя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3</w:t>
      </w:r>
      <w:r w:rsidRPr="00C06F16">
        <w:rPr>
          <w:rFonts w:ascii="Times New Roman"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Pr>
          <w:rFonts w:ascii="Times New Roman" w:hAnsi="Times New Roman" w:cs="Times New Roman"/>
          <w:sz w:val="24"/>
          <w:szCs w:val="24"/>
        </w:rPr>
        <w:t>договором</w:t>
      </w:r>
      <w:r w:rsidRPr="00C06F16">
        <w:rPr>
          <w:rFonts w:ascii="Times New Roman" w:hAnsi="Times New Roman" w:cs="Times New Roman"/>
          <w:sz w:val="24"/>
          <w:szCs w:val="24"/>
        </w:rPr>
        <w:t>, произошло вследствие непреодолимой силы или по вине другой Стороны.</w:t>
      </w:r>
    </w:p>
    <w:p w:rsidR="0094792D" w:rsidRDefault="0094792D" w:rsidP="0094792D">
      <w:pPr>
        <w:spacing w:after="0" w:line="240" w:lineRule="auto"/>
        <w:ind w:firstLine="709"/>
        <w:jc w:val="both"/>
        <w:rPr>
          <w:rFonts w:ascii="Times New Roman" w:hAnsi="Times New Roman" w:cs="Times New Roman"/>
          <w:sz w:val="24"/>
          <w:szCs w:val="24"/>
        </w:rPr>
      </w:pPr>
      <w:r w:rsidRPr="00C06F16">
        <w:rPr>
          <w:rFonts w:ascii="Times New Roman" w:hAnsi="Times New Roman" w:cs="Times New Roman"/>
          <w:sz w:val="24"/>
          <w:szCs w:val="24"/>
        </w:rPr>
        <w:t>7.1</w:t>
      </w:r>
      <w:r>
        <w:rPr>
          <w:rFonts w:ascii="Times New Roman" w:hAnsi="Times New Roman" w:cs="Times New Roman"/>
          <w:sz w:val="24"/>
          <w:szCs w:val="24"/>
        </w:rPr>
        <w:t>4</w:t>
      </w:r>
      <w:r w:rsidRPr="00C06F16">
        <w:rPr>
          <w:rFonts w:ascii="Times New Roman" w:hAnsi="Times New Roman" w:cs="Times New Roman"/>
          <w:sz w:val="24"/>
          <w:szCs w:val="24"/>
        </w:rPr>
        <w:t>. В качестве подтверждения фактов неисполнения или ненадлежащего исполнения Исполнителем обязательств Заказчик вправе исполь</w:t>
      </w:r>
      <w:r>
        <w:rPr>
          <w:rFonts w:ascii="Times New Roman" w:hAnsi="Times New Roman" w:cs="Times New Roman"/>
          <w:sz w:val="24"/>
          <w:szCs w:val="24"/>
        </w:rPr>
        <w:t>зовать фото или видеоматериалы.</w:t>
      </w:r>
    </w:p>
    <w:p w:rsidR="0094792D" w:rsidRPr="00DC585B" w:rsidRDefault="0094792D" w:rsidP="0094792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7.15. </w:t>
      </w:r>
      <w:r w:rsidRPr="00DC585B">
        <w:rPr>
          <w:rFonts w:ascii="Times New Roman" w:hAnsi="Times New Roman" w:cs="Times New Roman"/>
          <w:sz w:val="24"/>
          <w:szCs w:val="24"/>
        </w:rPr>
        <w:t xml:space="preserve">В случае если законодательством Российской Федерации установлен иной порядок начисления штрафа, чем порядок, установленный постановлением Правительства РФ № 1042 от 30.08.2017, размер такого штрафа и порядок его начисления, устанавливается </w:t>
      </w:r>
      <w:r>
        <w:rPr>
          <w:rFonts w:ascii="Times New Roman" w:hAnsi="Times New Roman" w:cs="Times New Roman"/>
          <w:sz w:val="24"/>
          <w:szCs w:val="24"/>
        </w:rPr>
        <w:t>договором</w:t>
      </w:r>
      <w:r w:rsidRPr="00DC585B">
        <w:rPr>
          <w:rFonts w:ascii="Times New Roman" w:hAnsi="Times New Roman" w:cs="Times New Roman"/>
          <w:sz w:val="24"/>
          <w:szCs w:val="24"/>
        </w:rPr>
        <w:t xml:space="preserve"> в соответствии с законодательством Российской Федерации.</w:t>
      </w:r>
    </w:p>
    <w:p w:rsidR="0094792D" w:rsidRDefault="0094792D" w:rsidP="0094792D">
      <w:pPr>
        <w:spacing w:after="0" w:line="240" w:lineRule="auto"/>
        <w:ind w:firstLine="709"/>
        <w:jc w:val="both"/>
        <w:rPr>
          <w:rFonts w:ascii="Times New Roman" w:hAnsi="Times New Roman" w:cs="Times New Roman"/>
          <w:sz w:val="24"/>
          <w:szCs w:val="24"/>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8. Обстоятельства непреодолимой силы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8.1. Стороны освобождаются от ответственности за полное или частичное неисполнение своих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если их неисполнение явилось следствием обстоятельств непреодолимой силы.</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8.2. Сторона, у которой возникли обстоятельства непреодолимой силы, обязана в течение 5 (пяти) календарных дней письменно информировать другую Сторону о случившемся и его причинах с приложением документов, удостоверяющих факт наступления обстоятельств непреодолимой силы.</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8.3. Если, по мнению Сторон, исполнение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может быть продолжено в порядке, действовавшем до возникновения обстоятельств непреодолимой силы, то срок исполнения обязательств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продлевается соразмерно времени, которое необходимо для учета действия этих обстоятельств и их последствий.</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9. Порядок урегулирования споров</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9.1. Стороны принимают все меры к тому, чтобы любые споры, разногласия либо претензии, касающиеся исполнения настоящего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в связи с ним, были урегулированы путем переговоров.</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9.2. В случае наличия споров, разногласий и претензий относительно исполнения одной из Сторон своих обязатель</w:t>
      </w:r>
      <w:proofErr w:type="gramStart"/>
      <w:r w:rsidRPr="00C06F16">
        <w:rPr>
          <w:rFonts w:ascii="Times New Roman" w:hAnsi="Times New Roman" w:cs="Times New Roman"/>
          <w:sz w:val="24"/>
          <w:szCs w:val="24"/>
          <w:lang w:eastAsia="ru-RU"/>
        </w:rPr>
        <w:t>ств др</w:t>
      </w:r>
      <w:proofErr w:type="gramEnd"/>
      <w:r w:rsidRPr="00C06F16">
        <w:rPr>
          <w:rFonts w:ascii="Times New Roman" w:hAnsi="Times New Roman" w:cs="Times New Roman"/>
          <w:sz w:val="24"/>
          <w:szCs w:val="24"/>
          <w:lang w:eastAsia="ru-RU"/>
        </w:rPr>
        <w:t xml:space="preserve">угая Сторона может направить претензию. В отношении всех претензий, направляемых по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xml:space="preserve">, Сторона, к которой адресована данная претензия, должна дать письменный ответ по существу претензии в срок не позднее 10 (десяти) календарных дней </w:t>
      </w:r>
      <w:proofErr w:type="gramStart"/>
      <w:r w:rsidRPr="00C06F16">
        <w:rPr>
          <w:rFonts w:ascii="Times New Roman" w:hAnsi="Times New Roman" w:cs="Times New Roman"/>
          <w:sz w:val="24"/>
          <w:szCs w:val="24"/>
          <w:lang w:eastAsia="ru-RU"/>
        </w:rPr>
        <w:t>с даты</w:t>
      </w:r>
      <w:proofErr w:type="gramEnd"/>
      <w:r w:rsidRPr="00C06F16">
        <w:rPr>
          <w:rFonts w:ascii="Times New Roman" w:hAnsi="Times New Roman" w:cs="Times New Roman"/>
          <w:sz w:val="24"/>
          <w:szCs w:val="24"/>
          <w:lang w:eastAsia="ru-RU"/>
        </w:rPr>
        <w:t xml:space="preserve"> ее получения.</w:t>
      </w:r>
    </w:p>
    <w:p w:rsidR="0094792D" w:rsidRPr="00C06F16" w:rsidRDefault="0094792D" w:rsidP="0094792D">
      <w:pPr>
        <w:pStyle w:val="afb"/>
        <w:tabs>
          <w:tab w:val="left" w:pos="1276"/>
        </w:tabs>
        <w:ind w:firstLine="709"/>
        <w:rPr>
          <w:bCs/>
        </w:rPr>
      </w:pPr>
      <w:r w:rsidRPr="00C06F16">
        <w:t xml:space="preserve">9.3. Любые споры, не урегулированные во внесудебном порядке, подлежат  </w:t>
      </w:r>
      <w:r w:rsidRPr="00C06F16">
        <w:rPr>
          <w:bCs/>
        </w:rPr>
        <w:t>рассмотрению Арбитражным судом Свердловской области.</w:t>
      </w:r>
    </w:p>
    <w:p w:rsidR="0094792D" w:rsidRPr="00C06F16" w:rsidRDefault="0094792D" w:rsidP="0094792D">
      <w:pPr>
        <w:pStyle w:val="afb"/>
        <w:tabs>
          <w:tab w:val="left" w:pos="1276"/>
        </w:tabs>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10. </w:t>
      </w:r>
      <w:proofErr w:type="spellStart"/>
      <w:r w:rsidRPr="00C06F16">
        <w:rPr>
          <w:rFonts w:ascii="Times New Roman" w:hAnsi="Times New Roman" w:cs="Times New Roman"/>
          <w:b/>
          <w:bCs/>
          <w:sz w:val="24"/>
          <w:szCs w:val="24"/>
          <w:lang w:eastAsia="ru-RU"/>
        </w:rPr>
        <w:t>Антикоррупционная</w:t>
      </w:r>
      <w:proofErr w:type="spellEnd"/>
      <w:r w:rsidRPr="00C06F16">
        <w:rPr>
          <w:rFonts w:ascii="Times New Roman" w:hAnsi="Times New Roman" w:cs="Times New Roman"/>
          <w:b/>
          <w:bCs/>
          <w:sz w:val="24"/>
          <w:szCs w:val="24"/>
          <w:lang w:eastAsia="ru-RU"/>
        </w:rPr>
        <w:t xml:space="preserve"> оговорка</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10.1. </w:t>
      </w:r>
      <w:proofErr w:type="gramStart"/>
      <w:r w:rsidRPr="006062B6">
        <w:rPr>
          <w:rFonts w:ascii="Times New Roman" w:hAnsi="Times New Roman" w:cs="Times New Roman"/>
          <w:sz w:val="24"/>
          <w:szCs w:val="24"/>
        </w:rPr>
        <w:t xml:space="preserve">При исполнении своих обязательств по </w:t>
      </w:r>
      <w:r>
        <w:rPr>
          <w:rFonts w:ascii="Times New Roman" w:hAnsi="Times New Roman" w:cs="Times New Roman"/>
          <w:sz w:val="24"/>
          <w:szCs w:val="24"/>
        </w:rPr>
        <w:t>договору</w:t>
      </w:r>
      <w:r w:rsidRPr="006062B6">
        <w:rPr>
          <w:rFonts w:ascii="Times New Roman" w:hAnsi="Times New Roman" w:cs="Times New Roman"/>
          <w:sz w:val="24"/>
          <w:szCs w:val="24"/>
        </w:rPr>
        <w:t xml:space="preserve"> Стороны, их </w:t>
      </w:r>
      <w:proofErr w:type="spellStart"/>
      <w:r w:rsidRPr="006062B6">
        <w:rPr>
          <w:rFonts w:ascii="Times New Roman" w:hAnsi="Times New Roman" w:cs="Times New Roman"/>
          <w:sz w:val="24"/>
          <w:szCs w:val="24"/>
        </w:rPr>
        <w:t>аффилированные</w:t>
      </w:r>
      <w:proofErr w:type="spellEnd"/>
      <w:r w:rsidRPr="006062B6">
        <w:rPr>
          <w:rFonts w:ascii="Times New Roman" w:hAnsi="Times New Roman" w:cs="Times New Roman"/>
          <w:sz w:val="24"/>
          <w:szCs w:val="24"/>
        </w:rPr>
        <w:t xml:space="preserve"> лица, работники или посредники не выплачивают, не предлагают </w:t>
      </w:r>
      <w:r w:rsidRPr="006062B6">
        <w:rPr>
          <w:rFonts w:ascii="Times New Roman" w:hAnsi="Times New Roman" w:cs="Times New Roman"/>
          <w:sz w:val="24"/>
          <w:szCs w:val="24"/>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r w:rsidRPr="006062B6">
        <w:rPr>
          <w:rFonts w:ascii="Times New Roman" w:hAnsi="Times New Roman" w:cs="Times New Roman"/>
          <w:sz w:val="24"/>
          <w:szCs w:val="24"/>
        </w:rPr>
        <w:t xml:space="preserve"> </w:t>
      </w:r>
      <w:proofErr w:type="gramStart"/>
      <w:r w:rsidRPr="006062B6">
        <w:rPr>
          <w:rFonts w:ascii="Times New Roman" w:hAnsi="Times New Roman" w:cs="Times New Roman"/>
          <w:sz w:val="24"/>
          <w:szCs w:val="24"/>
        </w:rPr>
        <w:t xml:space="preserve">При исполнении своих обязательств по контракту Стороны, их </w:t>
      </w:r>
      <w:proofErr w:type="spellStart"/>
      <w:r w:rsidRPr="006062B6">
        <w:rPr>
          <w:rFonts w:ascii="Times New Roman" w:hAnsi="Times New Roman" w:cs="Times New Roman"/>
          <w:sz w:val="24"/>
          <w:szCs w:val="24"/>
        </w:rPr>
        <w:t>аффилированные</w:t>
      </w:r>
      <w:proofErr w:type="spellEnd"/>
      <w:r w:rsidRPr="006062B6">
        <w:rPr>
          <w:rFonts w:ascii="Times New Roman" w:hAnsi="Times New Roman" w:cs="Times New Roman"/>
          <w:sz w:val="24"/>
          <w:szCs w:val="24"/>
        </w:rPr>
        <w:t xml:space="preserve"> лица, работники или посредники не осуществляют действия, квалифицируемые применимым для целей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roofErr w:type="gramEnd"/>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Сторона, получившая письменное уведомление о нарушении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обязана в течение 10 рабочих дней </w:t>
      </w:r>
      <w:proofErr w:type="gramStart"/>
      <w:r w:rsidRPr="006062B6">
        <w:rPr>
          <w:rFonts w:ascii="Times New Roman" w:hAnsi="Times New Roman" w:cs="Times New Roman"/>
          <w:sz w:val="24"/>
          <w:szCs w:val="24"/>
        </w:rPr>
        <w:t>с даты</w:t>
      </w:r>
      <w:proofErr w:type="gramEnd"/>
      <w:r w:rsidRPr="006062B6">
        <w:rPr>
          <w:rFonts w:ascii="Times New Roman" w:hAnsi="Times New Roman" w:cs="Times New Roman"/>
          <w:sz w:val="24"/>
          <w:szCs w:val="24"/>
        </w:rPr>
        <w:t xml:space="preserve"> его получения, рассмотреть его и в течение 5 рабочих дней с даты окончания рассмотрения, сообщить уведомившей Стороне об итогах его рассмотрения.</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10.3. Стороны гарантируют осуществление надлежащего разбирательства по фактам нарушения положений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 xml:space="preserve">10.4.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w:t>
      </w:r>
      <w:r>
        <w:rPr>
          <w:rFonts w:ascii="Times New Roman" w:hAnsi="Times New Roman" w:cs="Times New Roman"/>
          <w:sz w:val="24"/>
          <w:szCs w:val="24"/>
        </w:rPr>
        <w:t>договора</w:t>
      </w:r>
      <w:r w:rsidRPr="006062B6">
        <w:rPr>
          <w:rFonts w:ascii="Times New Roman" w:hAnsi="Times New Roman" w:cs="Times New Roman"/>
          <w:sz w:val="24"/>
          <w:szCs w:val="24"/>
        </w:rPr>
        <w:t xml:space="preserve">, другая Сторона имеет право расторгнуть </w:t>
      </w:r>
      <w:r>
        <w:rPr>
          <w:rFonts w:ascii="Times New Roman" w:hAnsi="Times New Roman" w:cs="Times New Roman"/>
          <w:sz w:val="24"/>
          <w:szCs w:val="24"/>
        </w:rPr>
        <w:t>договор</w:t>
      </w:r>
      <w:r w:rsidRPr="006062B6">
        <w:rPr>
          <w:rFonts w:ascii="Times New Roman" w:hAnsi="Times New Roman" w:cs="Times New Roman"/>
          <w:sz w:val="24"/>
          <w:szCs w:val="24"/>
        </w:rPr>
        <w:t xml:space="preserve"> в судебном порядке.</w:t>
      </w:r>
    </w:p>
    <w:p w:rsidR="0094792D" w:rsidRPr="006062B6" w:rsidRDefault="0094792D" w:rsidP="0094792D">
      <w:pPr>
        <w:spacing w:after="0" w:line="240" w:lineRule="auto"/>
        <w:ind w:firstLine="709"/>
        <w:jc w:val="both"/>
        <w:rPr>
          <w:rFonts w:ascii="Times New Roman" w:hAnsi="Times New Roman" w:cs="Times New Roman"/>
          <w:sz w:val="24"/>
          <w:szCs w:val="24"/>
        </w:rPr>
      </w:pPr>
      <w:r w:rsidRPr="006062B6">
        <w:rPr>
          <w:rFonts w:ascii="Times New Roman" w:hAnsi="Times New Roman" w:cs="Times New Roman"/>
          <w:sz w:val="24"/>
          <w:szCs w:val="24"/>
        </w:rPr>
        <w:t>10.5. Стороны информируют в письменной форме Департамент противодействия коррупции и контроля Свердловской области о случаях коррупционных нарушений не позднее 5 рабочих дней с момента подтверждения факта соответствующего нарушения.</w:t>
      </w:r>
    </w:p>
    <w:p w:rsidR="0094792D" w:rsidRPr="002204AA" w:rsidRDefault="0094792D" w:rsidP="0094792D">
      <w:pPr>
        <w:spacing w:after="0"/>
        <w:ind w:firstLine="709"/>
        <w:jc w:val="both"/>
        <w:rPr>
          <w:rFonts w:ascii="Liberation Serif" w:hAnsi="Liberation Serif" w:cs="Liberation Serif"/>
        </w:rPr>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 xml:space="preserve">11. Срок действия </w:t>
      </w:r>
      <w:r>
        <w:rPr>
          <w:rFonts w:ascii="Times New Roman" w:hAnsi="Times New Roman" w:cs="Times New Roman"/>
          <w:b/>
          <w:bCs/>
          <w:sz w:val="24"/>
          <w:szCs w:val="24"/>
          <w:lang w:eastAsia="ru-RU"/>
        </w:rPr>
        <w:t>договора</w:t>
      </w:r>
      <w:r w:rsidRPr="00C06F16">
        <w:rPr>
          <w:rFonts w:ascii="Times New Roman" w:hAnsi="Times New Roman" w:cs="Times New Roman"/>
          <w:b/>
          <w:bCs/>
          <w:sz w:val="24"/>
          <w:szCs w:val="24"/>
          <w:lang w:eastAsia="ru-RU"/>
        </w:rPr>
        <w:t xml:space="preserve"> и особые условия</w:t>
      </w:r>
    </w:p>
    <w:p w:rsidR="0094792D" w:rsidRPr="00C06F16" w:rsidRDefault="0094792D" w:rsidP="0094792D">
      <w:pPr>
        <w:pStyle w:val="ConsPlusNormal"/>
        <w:widowControl/>
        <w:numPr>
          <w:ilvl w:val="1"/>
          <w:numId w:val="30"/>
        </w:numPr>
        <w:adjustRightInd w:val="0"/>
        <w:ind w:left="0" w:firstLine="709"/>
        <w:contextualSpacing/>
        <w:jc w:val="both"/>
        <w:rPr>
          <w:rFonts w:ascii="Times New Roman" w:hAnsi="Times New Roman" w:cs="Times New Roman"/>
          <w:i/>
          <w:sz w:val="24"/>
          <w:szCs w:val="24"/>
        </w:rPr>
      </w:pPr>
      <w:r>
        <w:rPr>
          <w:rFonts w:ascii="Times New Roman" w:hAnsi="Times New Roman" w:cs="Times New Roman"/>
          <w:sz w:val="24"/>
          <w:szCs w:val="24"/>
        </w:rPr>
        <w:t>Договор</w:t>
      </w:r>
      <w:r w:rsidRPr="00C06F16">
        <w:rPr>
          <w:rFonts w:ascii="Times New Roman" w:hAnsi="Times New Roman" w:cs="Times New Roman"/>
          <w:sz w:val="24"/>
          <w:szCs w:val="24"/>
        </w:rPr>
        <w:t xml:space="preserve"> вступает в силу с момента его заключения Сторонами и действует </w:t>
      </w:r>
      <w:r w:rsidRPr="00C06F16">
        <w:rPr>
          <w:rFonts w:ascii="Times New Roman" w:hAnsi="Times New Roman" w:cs="Times New Roman"/>
          <w:iCs/>
          <w:sz w:val="24"/>
          <w:szCs w:val="24"/>
        </w:rPr>
        <w:t xml:space="preserve">до 31 января </w:t>
      </w:r>
      <w:smartTag w:uri="urn:schemas-microsoft-com:office:smarttags" w:element="metricconverter">
        <w:smartTagPr>
          <w:attr w:name="ProductID" w:val="2021 г"/>
        </w:smartTagPr>
        <w:r w:rsidRPr="00C06F16">
          <w:rPr>
            <w:rFonts w:ascii="Times New Roman" w:hAnsi="Times New Roman" w:cs="Times New Roman"/>
            <w:iCs/>
            <w:sz w:val="24"/>
            <w:szCs w:val="24"/>
          </w:rPr>
          <w:t>2021 г</w:t>
        </w:r>
      </w:smartTag>
      <w:r w:rsidRPr="00C06F16">
        <w:rPr>
          <w:rFonts w:ascii="Times New Roman" w:hAnsi="Times New Roman" w:cs="Times New Roman"/>
          <w:iCs/>
          <w:sz w:val="24"/>
          <w:szCs w:val="24"/>
        </w:rPr>
        <w:t xml:space="preserve">., а в части оплаты (возмещения убытков, выплаты штрафов, неустойки) – до </w:t>
      </w:r>
      <w:r w:rsidRPr="00C06F16">
        <w:rPr>
          <w:rFonts w:ascii="Times New Roman" w:hAnsi="Times New Roman" w:cs="Times New Roman"/>
          <w:sz w:val="24"/>
          <w:szCs w:val="24"/>
        </w:rPr>
        <w:t xml:space="preserve">полного исполнения Сторонами своих обязательств по </w:t>
      </w:r>
      <w:r>
        <w:rPr>
          <w:rFonts w:ascii="Times New Roman" w:hAnsi="Times New Roman" w:cs="Times New Roman"/>
          <w:sz w:val="24"/>
          <w:szCs w:val="24"/>
        </w:rPr>
        <w:t>договору</w:t>
      </w:r>
      <w:r w:rsidRPr="00C06F16">
        <w:rPr>
          <w:rFonts w:ascii="Times New Roman" w:hAnsi="Times New Roman" w:cs="Times New Roman"/>
          <w:sz w:val="24"/>
          <w:szCs w:val="24"/>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11.2. Расторжение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допускается по соглашению Сторон, по решению суда, в случае одностороннего отказа Стороны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от исполнения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в соответствии с гражданским законодательством </w:t>
      </w:r>
      <w:r>
        <w:rPr>
          <w:rFonts w:ascii="Times New Roman" w:hAnsi="Times New Roman" w:cs="Times New Roman"/>
          <w:sz w:val="24"/>
          <w:szCs w:val="24"/>
          <w:lang w:eastAsia="ru-RU"/>
        </w:rPr>
        <w:t>РФ</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11.3. Любая корреспонденция, которую одна Сторона направляет другой Стороне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направляется в письменной форме почтой (в том числе электронной), факсимильной связью либо иным доступным способом, оговоренным Сторонами с последующим представлением оригинала по адресу, указанному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Корреспонденция вступает в силу в день получения его лицом, которому она адресована. При невозможности получения подтверждения либо информации о получении корреспонденции датой ее надлежащего получения признается дата по истечении 5 (пяти) рабочих дней </w:t>
      </w:r>
      <w:proofErr w:type="gramStart"/>
      <w:r w:rsidRPr="00C06F16">
        <w:rPr>
          <w:rFonts w:ascii="Times New Roman" w:hAnsi="Times New Roman" w:cs="Times New Roman"/>
          <w:sz w:val="24"/>
          <w:szCs w:val="24"/>
          <w:lang w:eastAsia="ru-RU"/>
        </w:rPr>
        <w:t>с даты</w:t>
      </w:r>
      <w:proofErr w:type="gramEnd"/>
      <w:r w:rsidRPr="00C06F16">
        <w:rPr>
          <w:rFonts w:ascii="Times New Roman" w:hAnsi="Times New Roman" w:cs="Times New Roman"/>
          <w:sz w:val="24"/>
          <w:szCs w:val="24"/>
          <w:lang w:eastAsia="ru-RU"/>
        </w:rPr>
        <w:t xml:space="preserve"> ее направления.</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 xml:space="preserve">11.4. Любые изменения и дополнения 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не противоречащие законодательству Российской Федерации, оформляются дополнительными соглашениями Сторон в письменной форме.</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11.5. Во всем, что не предусмотрено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Стороны руководствуются законодательством Российской Федерации.</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11.6. Приложения, указанные в </w:t>
      </w:r>
      <w:r>
        <w:rPr>
          <w:rFonts w:ascii="Times New Roman" w:hAnsi="Times New Roman" w:cs="Times New Roman"/>
          <w:sz w:val="24"/>
          <w:szCs w:val="24"/>
          <w:lang w:eastAsia="ru-RU"/>
        </w:rPr>
        <w:t>договоре</w:t>
      </w:r>
      <w:r w:rsidRPr="00C06F16">
        <w:rPr>
          <w:rFonts w:ascii="Times New Roman" w:hAnsi="Times New Roman" w:cs="Times New Roman"/>
          <w:sz w:val="24"/>
          <w:szCs w:val="24"/>
          <w:lang w:eastAsia="ru-RU"/>
        </w:rPr>
        <w:t>, являются его неотъемлемой частью:</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1 - Спецификация на ____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2 - Техническое задание на ____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Default="0094792D" w:rsidP="0094792D">
      <w:pPr>
        <w:spacing w:after="0" w:line="240" w:lineRule="auto"/>
        <w:ind w:firstLine="709"/>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приложение N 3 - Акт сдачи-приемки оказанных услуг на ___ </w:t>
      </w:r>
      <w:proofErr w:type="gramStart"/>
      <w:r w:rsidRPr="00C06F16">
        <w:rPr>
          <w:rFonts w:ascii="Times New Roman" w:hAnsi="Times New Roman" w:cs="Times New Roman"/>
          <w:sz w:val="24"/>
          <w:szCs w:val="24"/>
          <w:lang w:eastAsia="ru-RU"/>
        </w:rPr>
        <w:t>л</w:t>
      </w:r>
      <w:proofErr w:type="gramEnd"/>
      <w:r w:rsidRPr="00C06F16">
        <w:rPr>
          <w:rFonts w:ascii="Times New Roman" w:hAnsi="Times New Roman" w:cs="Times New Roman"/>
          <w:sz w:val="24"/>
          <w:szCs w:val="24"/>
          <w:lang w:eastAsia="ru-RU"/>
        </w:rPr>
        <w:t>.</w:t>
      </w:r>
    </w:p>
    <w:p w:rsidR="0094792D" w:rsidRPr="00C06F16" w:rsidRDefault="0094792D" w:rsidP="0094792D">
      <w:pPr>
        <w:spacing w:after="0" w:line="240" w:lineRule="auto"/>
        <w:ind w:firstLine="709"/>
        <w:jc w:val="both"/>
        <w:rPr>
          <w:rFonts w:ascii="Times New Roman" w:hAnsi="Times New Roman" w:cs="Times New Roman"/>
          <w:sz w:val="24"/>
          <w:szCs w:val="24"/>
          <w:lang w:eastAsia="ru-RU"/>
        </w:rPr>
      </w:pPr>
    </w:p>
    <w:p w:rsidR="0094792D" w:rsidRPr="00C06F16" w:rsidRDefault="0094792D" w:rsidP="0094792D">
      <w:pPr>
        <w:pStyle w:val="a4"/>
        <w:numPr>
          <w:ilvl w:val="0"/>
          <w:numId w:val="30"/>
        </w:numPr>
        <w:spacing w:after="0" w:line="240" w:lineRule="auto"/>
        <w:contextualSpacing w:val="0"/>
        <w:jc w:val="center"/>
        <w:outlineLvl w:val="2"/>
        <w:rPr>
          <w:rFonts w:ascii="Times New Roman" w:hAnsi="Times New Roman"/>
          <w:b/>
          <w:bCs/>
          <w:sz w:val="24"/>
          <w:szCs w:val="24"/>
          <w:lang w:eastAsia="ru-RU"/>
        </w:rPr>
      </w:pPr>
      <w:r w:rsidRPr="00C06F16">
        <w:rPr>
          <w:rFonts w:ascii="Times New Roman" w:hAnsi="Times New Roman"/>
          <w:b/>
          <w:bCs/>
          <w:sz w:val="24"/>
          <w:szCs w:val="24"/>
          <w:lang w:eastAsia="ru-RU"/>
        </w:rPr>
        <w:t>Юридические адреса, банковские реквизиты и подписи сторон:</w:t>
      </w:r>
    </w:p>
    <w:p w:rsidR="0094792D" w:rsidRPr="00C06F16" w:rsidRDefault="0094792D" w:rsidP="0094792D">
      <w:pPr>
        <w:shd w:val="clear" w:color="auto" w:fill="FFFFFF"/>
        <w:rPr>
          <w:rFonts w:ascii="Times New Roman" w:hAnsi="Times New Roman" w:cs="Times New Roman"/>
          <w:b/>
          <w:sz w:val="24"/>
          <w:szCs w:val="24"/>
        </w:rPr>
      </w:pPr>
    </w:p>
    <w:tbl>
      <w:tblPr>
        <w:tblW w:w="96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99"/>
        <w:gridCol w:w="4801"/>
      </w:tblGrid>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637994" w:rsidRDefault="0094792D" w:rsidP="004D6483">
            <w:pPr>
              <w:spacing w:after="0" w:line="240" w:lineRule="auto"/>
              <w:ind w:firstLine="249"/>
              <w:jc w:val="both"/>
              <w:rPr>
                <w:rFonts w:ascii="Times New Roman" w:hAnsi="Times New Roman" w:cs="Times New Roman"/>
              </w:rPr>
            </w:pPr>
            <w:r>
              <w:rPr>
                <w:rFonts w:ascii="Times New Roman" w:hAnsi="Times New Roman" w:cs="Times New Roman"/>
                <w:sz w:val="24"/>
                <w:szCs w:val="24"/>
              </w:rPr>
              <w:t>Заказчик</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Исполнитель</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места нахождения:</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места нахождения:</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для почтовых отправлений:</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Телефон (факс):</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Адрес электронной почты:</w:t>
            </w:r>
          </w:p>
        </w:tc>
      </w:tr>
      <w:tr w:rsidR="0094792D" w:rsidRPr="00C06F16" w:rsidTr="004D6483">
        <w:tc>
          <w:tcPr>
            <w:tcW w:w="4799"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Платежные реквизиты Заказчика</w:t>
            </w:r>
            <w:r w:rsidRPr="00C06F16">
              <w:rPr>
                <w:rFonts w:ascii="Times New Roman" w:hAnsi="Times New Roman" w:cs="Times New Roman"/>
                <w:sz w:val="24"/>
                <w:szCs w:val="24"/>
              </w:rPr>
              <w:t>:</w:t>
            </w: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4D6483">
            <w:pPr>
              <w:spacing w:after="0"/>
              <w:rPr>
                <w:rFonts w:ascii="Times New Roman" w:hAnsi="Times New Roman" w:cs="Times New Roman"/>
                <w:sz w:val="24"/>
                <w:szCs w:val="24"/>
              </w:rPr>
            </w:pPr>
          </w:p>
          <w:p w:rsidR="0094792D" w:rsidRPr="00C06F16" w:rsidRDefault="0094792D" w:rsidP="004D6483">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c>
          <w:tcPr>
            <w:tcW w:w="4801" w:type="dxa"/>
            <w:tcBorders>
              <w:top w:val="single" w:sz="4" w:space="0" w:color="auto"/>
              <w:left w:val="single" w:sz="4" w:space="0" w:color="auto"/>
              <w:bottom w:val="single" w:sz="4" w:space="0" w:color="auto"/>
              <w:right w:val="single" w:sz="4" w:space="0" w:color="auto"/>
            </w:tcBorders>
          </w:tcPr>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Платежные реквизиты Исполнителя:</w:t>
            </w: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autoSpaceDE w:val="0"/>
              <w:autoSpaceDN w:val="0"/>
              <w:adjustRightInd w:val="0"/>
              <w:spacing w:after="0"/>
              <w:rPr>
                <w:rFonts w:ascii="Times New Roman" w:hAnsi="Times New Roman" w:cs="Times New Roman"/>
                <w:sz w:val="24"/>
                <w:szCs w:val="24"/>
              </w:rPr>
            </w:pPr>
          </w:p>
          <w:p w:rsidR="0094792D" w:rsidRPr="00C06F16" w:rsidRDefault="0094792D" w:rsidP="004D6483">
            <w:pPr>
              <w:spacing w:after="0" w:line="20" w:lineRule="atLeast"/>
              <w:rPr>
                <w:rFonts w:ascii="Times New Roman" w:hAnsi="Times New Roman" w:cs="Times New Roman"/>
                <w:sz w:val="24"/>
                <w:szCs w:val="24"/>
              </w:rPr>
            </w:pPr>
            <w:r w:rsidRPr="00C06F16">
              <w:rPr>
                <w:rFonts w:ascii="Times New Roman" w:hAnsi="Times New Roman" w:cs="Times New Roman"/>
                <w:sz w:val="24"/>
                <w:szCs w:val="24"/>
              </w:rPr>
              <w:t>____________________________________</w:t>
            </w:r>
          </w:p>
          <w:p w:rsidR="0094792D" w:rsidRPr="00C06F16" w:rsidRDefault="0094792D" w:rsidP="004D6483">
            <w:pPr>
              <w:spacing w:after="0"/>
              <w:rPr>
                <w:rFonts w:ascii="Times New Roman" w:hAnsi="Times New Roman" w:cs="Times New Roman"/>
                <w:sz w:val="24"/>
                <w:szCs w:val="24"/>
              </w:rPr>
            </w:pPr>
          </w:p>
          <w:p w:rsidR="0094792D" w:rsidRPr="00C06F16" w:rsidRDefault="0094792D" w:rsidP="004D6483">
            <w:pPr>
              <w:spacing w:after="0"/>
              <w:rPr>
                <w:rFonts w:ascii="Times New Roman" w:hAnsi="Times New Roman" w:cs="Times New Roman"/>
                <w:sz w:val="24"/>
                <w:szCs w:val="24"/>
              </w:rPr>
            </w:pPr>
            <w:r w:rsidRPr="00C06F16">
              <w:rPr>
                <w:rFonts w:ascii="Times New Roman" w:hAnsi="Times New Roman" w:cs="Times New Roman"/>
                <w:sz w:val="24"/>
                <w:szCs w:val="24"/>
              </w:rPr>
              <w:t>_____________________/_________________/</w:t>
            </w:r>
          </w:p>
          <w:p w:rsidR="0094792D" w:rsidRPr="00C06F16" w:rsidRDefault="0094792D" w:rsidP="004D6483">
            <w:pPr>
              <w:autoSpaceDE w:val="0"/>
              <w:autoSpaceDN w:val="0"/>
              <w:adjustRightInd w:val="0"/>
              <w:spacing w:after="0"/>
              <w:rPr>
                <w:rFonts w:ascii="Times New Roman" w:hAnsi="Times New Roman" w:cs="Times New Roman"/>
                <w:sz w:val="24"/>
                <w:szCs w:val="24"/>
              </w:rPr>
            </w:pPr>
            <w:r w:rsidRPr="00C06F16">
              <w:rPr>
                <w:rFonts w:ascii="Times New Roman" w:hAnsi="Times New Roman" w:cs="Times New Roman"/>
                <w:sz w:val="24"/>
                <w:szCs w:val="24"/>
              </w:rPr>
              <w:t>ЭЦП</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1</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
        <w:gridCol w:w="1624"/>
        <w:gridCol w:w="1377"/>
        <w:gridCol w:w="818"/>
        <w:gridCol w:w="1366"/>
        <w:gridCol w:w="430"/>
        <w:gridCol w:w="857"/>
        <w:gridCol w:w="1438"/>
        <w:gridCol w:w="1085"/>
      </w:tblGrid>
      <w:tr w:rsidR="0094792D" w:rsidRPr="00C06F16" w:rsidTr="004D6483">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w:t>
            </w:r>
            <w:proofErr w:type="spellStart"/>
            <w:proofErr w:type="gramStart"/>
            <w:r w:rsidRPr="00C06F16">
              <w:rPr>
                <w:rFonts w:ascii="Times New Roman" w:hAnsi="Times New Roman" w:cs="Times New Roman"/>
                <w:bCs/>
                <w:sz w:val="24"/>
                <w:szCs w:val="24"/>
                <w:lang w:eastAsia="ru-RU"/>
              </w:rPr>
              <w:t>п</w:t>
            </w:r>
            <w:proofErr w:type="spellEnd"/>
            <w:proofErr w:type="gramEnd"/>
            <w:r w:rsidRPr="00C06F16">
              <w:rPr>
                <w:rFonts w:ascii="Times New Roman" w:hAnsi="Times New Roman" w:cs="Times New Roman"/>
                <w:bCs/>
                <w:sz w:val="24"/>
                <w:szCs w:val="24"/>
                <w:lang w:eastAsia="ru-RU"/>
              </w:rPr>
              <w:t>/</w:t>
            </w:r>
            <w:proofErr w:type="spellStart"/>
            <w:r w:rsidRPr="00C06F16">
              <w:rPr>
                <w:rFonts w:ascii="Times New Roman" w:hAnsi="Times New Roman" w:cs="Times New Roman"/>
                <w:bCs/>
                <w:sz w:val="24"/>
                <w:szCs w:val="24"/>
                <w:lang w:eastAsia="ru-RU"/>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Наименование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Единица измерения (по ОКЕИ)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Объем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без НДС (руб. коп.) </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НДС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с учетом НДС (руб. коп.)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Сумма с учетом НДС (руб. коп.) </w:t>
            </w:r>
          </w:p>
        </w:tc>
      </w:tr>
      <w:tr w:rsidR="0094792D" w:rsidRPr="00C06F16" w:rsidTr="004D6483">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Сумма (руб. коп) </w:t>
            </w: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bl>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ИТОГО:____________________________________________________</w:t>
      </w:r>
    </w:p>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(сумма прописью)</w:t>
      </w:r>
    </w:p>
    <w:tbl>
      <w:tblPr>
        <w:tblW w:w="0" w:type="auto"/>
        <w:tblLook w:val="04A0"/>
      </w:tblPr>
      <w:tblGrid>
        <w:gridCol w:w="2141"/>
        <w:gridCol w:w="2576"/>
      </w:tblGrid>
      <w:tr w:rsidR="0094792D" w:rsidRPr="00C06F16" w:rsidTr="004D6483">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Заказчик </w:t>
            </w:r>
          </w:p>
        </w:tc>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Исполнитель </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ind w:left="7088"/>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2</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____________2020г.</w:t>
      </w:r>
    </w:p>
    <w:p w:rsidR="0094792D" w:rsidRPr="00C06F16" w:rsidRDefault="0094792D" w:rsidP="0094792D">
      <w:pPr>
        <w:rPr>
          <w:rFonts w:ascii="Times New Roman" w:hAnsi="Times New Roman" w:cs="Times New Roman"/>
          <w:sz w:val="24"/>
          <w:szCs w:val="24"/>
          <w:lang w:eastAsia="ru-RU"/>
        </w:rPr>
      </w:pPr>
    </w:p>
    <w:p w:rsidR="0094792D" w:rsidRPr="006357FE" w:rsidRDefault="0094792D" w:rsidP="0094792D">
      <w:pPr>
        <w:spacing w:line="269" w:lineRule="exact"/>
        <w:jc w:val="center"/>
        <w:rPr>
          <w:rFonts w:ascii="Times New Roman" w:hAnsi="Times New Roman" w:cs="Times New Roman"/>
        </w:rPr>
      </w:pPr>
      <w:r w:rsidRPr="00C06F16">
        <w:rPr>
          <w:rFonts w:ascii="Times New Roman" w:hAnsi="Times New Roman" w:cs="Times New Roman"/>
          <w:b/>
          <w:bCs/>
          <w:sz w:val="24"/>
          <w:szCs w:val="24"/>
          <w:lang w:eastAsia="ru-RU"/>
        </w:rPr>
        <w:t>ТЕХНИЧЕСКОЕ ЗАДАНИЕ</w:t>
      </w:r>
      <w:r w:rsidRPr="00C06F16">
        <w:rPr>
          <w:rFonts w:ascii="Times New Roman" w:hAnsi="Times New Roman" w:cs="Times New Roman"/>
          <w:b/>
          <w:bCs/>
          <w:sz w:val="24"/>
          <w:szCs w:val="24"/>
          <w:lang w:eastAsia="ru-RU"/>
        </w:rPr>
        <w:br/>
      </w:r>
    </w:p>
    <w:p w:rsidR="0094792D" w:rsidRPr="006414ED" w:rsidRDefault="0094792D" w:rsidP="0094792D">
      <w:pPr>
        <w:jc w:val="center"/>
        <w:outlineLvl w:val="2"/>
        <w:rPr>
          <w:rFonts w:ascii="Times New Roman" w:hAnsi="Times New Roman" w:cs="Times New Roman"/>
          <w:color w:val="FF0000"/>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E03CEE" w:rsidRDefault="00E03CEE" w:rsidP="0094792D">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94792D" w:rsidRDefault="0094792D" w:rsidP="0094792D">
      <w:pPr>
        <w:rPr>
          <w:rFonts w:ascii="Times New Roman" w:hAnsi="Times New Roman" w:cs="Times New Roman"/>
          <w:sz w:val="24"/>
          <w:szCs w:val="24"/>
          <w:lang w:eastAsia="ru-RU"/>
        </w:rPr>
      </w:pP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3</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____________2020 г.</w:t>
      </w:r>
    </w:p>
    <w:p w:rsidR="0094792D" w:rsidRDefault="0094792D" w:rsidP="0094792D">
      <w:pPr>
        <w:spacing w:after="0" w:line="240" w:lineRule="auto"/>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Акт</w:t>
      </w:r>
      <w:r w:rsidRPr="00C06F16">
        <w:rPr>
          <w:rFonts w:ascii="Times New Roman" w:hAnsi="Times New Roman" w:cs="Times New Roman"/>
          <w:b/>
          <w:bCs/>
          <w:sz w:val="24"/>
          <w:szCs w:val="24"/>
          <w:lang w:eastAsia="ru-RU"/>
        </w:rPr>
        <w:br/>
        <w:t>сдачи-приемки оказанных услуг</w:t>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"_____"_______________ </w:t>
      </w:r>
      <w:smartTag w:uri="urn:schemas-microsoft-com:office:smarttags" w:element="metricconverter">
        <w:smartTagPr>
          <w:attr w:name="ProductID" w:val="2020 г"/>
        </w:smartTagPr>
        <w:r w:rsidRPr="00C06F16">
          <w:rPr>
            <w:rFonts w:ascii="Times New Roman" w:hAnsi="Times New Roman" w:cs="Times New Roman"/>
            <w:sz w:val="24"/>
            <w:szCs w:val="24"/>
            <w:lang w:eastAsia="ru-RU"/>
          </w:rPr>
          <w:t>2020 г</w:t>
        </w:r>
      </w:smartTag>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Мы, __________________________________ нижеподписавшиеся _______________________________________ от имени "Заказчика", с одной стороны, и ___________________________________ от имени "Исполнителя", с другой стороны, составили настоящий Акт о нижеследующем:</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 Исполнитель выполнил следующие услуги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 Заказчик принял результаты услуг в форме: ________________________________________________________________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 Качество оказанных услуг соответствует требованиям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Заказчик каких-либо отклонений от условий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других недостатков в услугах исполнителя не обнаружил.</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4. Общая стоимость оказанных услуг составляет ___________________, без НДС или в том числе НДС 20 % в </w:t>
      </w:r>
      <w:proofErr w:type="spellStart"/>
      <w:r w:rsidRPr="00C06F16">
        <w:rPr>
          <w:rFonts w:ascii="Times New Roman" w:hAnsi="Times New Roman" w:cs="Times New Roman"/>
          <w:sz w:val="24"/>
          <w:szCs w:val="24"/>
          <w:lang w:eastAsia="ru-RU"/>
        </w:rPr>
        <w:t>сумме___________________</w:t>
      </w:r>
      <w:proofErr w:type="spellEnd"/>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 За оказанные услуги сумма, подлежащая оплате в соответствии с условиями заключенного </w:t>
      </w:r>
      <w:r>
        <w:rPr>
          <w:rFonts w:ascii="Times New Roman" w:hAnsi="Times New Roman" w:cs="Times New Roman"/>
          <w:sz w:val="24"/>
          <w:szCs w:val="24"/>
          <w:lang w:eastAsia="ru-RU"/>
        </w:rPr>
        <w:t>договора</w:t>
      </w:r>
      <w:proofErr w:type="gramStart"/>
      <w:r w:rsidRPr="00C06F16">
        <w:rPr>
          <w:rFonts w:ascii="Times New Roman" w:hAnsi="Times New Roman" w:cs="Times New Roman"/>
          <w:sz w:val="24"/>
          <w:szCs w:val="24"/>
          <w:lang w:eastAsia="ru-RU"/>
        </w:rPr>
        <w:t xml:space="preserve">: _____________ (________________) </w:t>
      </w:r>
      <w:proofErr w:type="gramEnd"/>
      <w:r w:rsidRPr="00C06F16">
        <w:rPr>
          <w:rFonts w:ascii="Times New Roman" w:hAnsi="Times New Roman" w:cs="Times New Roman"/>
          <w:sz w:val="24"/>
          <w:szCs w:val="24"/>
          <w:lang w:eastAsia="ru-RU"/>
        </w:rPr>
        <w:t>рублей ____ копеек, в том числе НДС 20% _________(____________) рублей _____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Размер неустойки (штрафа, пени), подлежащий взысканию</w:t>
      </w:r>
      <w:proofErr w:type="gramStart"/>
      <w:r w:rsidRPr="00C06F16">
        <w:rPr>
          <w:rFonts w:ascii="Times New Roman" w:hAnsi="Times New Roman" w:cs="Times New Roman"/>
          <w:sz w:val="24"/>
          <w:szCs w:val="24"/>
          <w:lang w:eastAsia="ru-RU"/>
        </w:rPr>
        <w:t xml:space="preserve">: ________________________ (_______________) </w:t>
      </w:r>
      <w:proofErr w:type="gramEnd"/>
      <w:r w:rsidRPr="00C06F16">
        <w:rPr>
          <w:rFonts w:ascii="Times New Roman" w:hAnsi="Times New Roman" w:cs="Times New Roman"/>
          <w:sz w:val="24"/>
          <w:szCs w:val="24"/>
          <w:lang w:eastAsia="ru-RU"/>
        </w:rPr>
        <w:t>рублей 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Основания применения и порядок расчета неустойки (штрафа, пени) 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Итоговая сумма, подлежащая оплате исполнителю по </w:t>
      </w:r>
      <w:r>
        <w:rPr>
          <w:rFonts w:ascii="Times New Roman" w:hAnsi="Times New Roman" w:cs="Times New Roman"/>
          <w:sz w:val="24"/>
          <w:szCs w:val="24"/>
          <w:lang w:eastAsia="ru-RU"/>
        </w:rPr>
        <w:t>договору</w:t>
      </w:r>
      <w:proofErr w:type="gramStart"/>
      <w:r w:rsidRPr="00C06F16">
        <w:rPr>
          <w:rFonts w:ascii="Times New Roman" w:hAnsi="Times New Roman" w:cs="Times New Roman"/>
          <w:sz w:val="24"/>
          <w:szCs w:val="24"/>
          <w:lang w:eastAsia="ru-RU"/>
        </w:rPr>
        <w:t xml:space="preserve">: _____________ (_____________) </w:t>
      </w:r>
      <w:proofErr w:type="gramEnd"/>
      <w:r w:rsidRPr="00C06F16">
        <w:rPr>
          <w:rFonts w:ascii="Times New Roman" w:hAnsi="Times New Roman" w:cs="Times New Roman"/>
          <w:sz w:val="24"/>
          <w:szCs w:val="24"/>
          <w:lang w:eastAsia="ru-RU"/>
        </w:rPr>
        <w:t>рублей ____ копеек, в том числе НДС 20% _________(_________________) рублей _____ копеек.</w:t>
      </w:r>
    </w:p>
    <w:p w:rsidR="0094792D" w:rsidRPr="00C06F16" w:rsidRDefault="0094792D" w:rsidP="0094792D">
      <w:pPr>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Исполнитель</w:t>
      </w:r>
    </w:p>
    <w:p w:rsidR="00222620" w:rsidRDefault="0094792D" w:rsidP="0094792D">
      <w:pPr>
        <w:spacing w:after="0" w:line="240" w:lineRule="auto"/>
        <w:jc w:val="both"/>
        <w:rPr>
          <w:rFonts w:ascii="Times New Roman" w:hAnsi="Times New Roman" w:cs="Times New Roman"/>
          <w:sz w:val="24"/>
          <w:szCs w:val="24"/>
        </w:rPr>
      </w:pPr>
      <w:r>
        <w:br w:type="page"/>
      </w:r>
    </w:p>
    <w:p w:rsidR="00222620" w:rsidRPr="00B32EBF" w:rsidRDefault="00222620" w:rsidP="00E03CEE">
      <w:pPr>
        <w:jc w:val="right"/>
        <w:rPr>
          <w:rFonts w:ascii="Times New Roman" w:hAnsi="Times New Roman" w:cs="Times New Roman"/>
          <w:b/>
          <w:sz w:val="24"/>
          <w:szCs w:val="24"/>
        </w:rPr>
      </w:pPr>
      <w:r>
        <w:rPr>
          <w:rFonts w:ascii="Times New Roman" w:hAnsi="Times New Roman" w:cs="Times New Roman"/>
          <w:sz w:val="24"/>
          <w:szCs w:val="24"/>
        </w:rPr>
        <w:lastRenderedPageBreak/>
        <w:br w:type="page"/>
      </w:r>
      <w:r w:rsidR="00E03CEE" w:rsidRPr="00E03CEE">
        <w:rPr>
          <w:rFonts w:ascii="Times New Roman" w:hAnsi="Times New Roman" w:cs="Times New Roman"/>
          <w:b/>
          <w:sz w:val="24"/>
          <w:szCs w:val="24"/>
        </w:rPr>
        <w:lastRenderedPageBreak/>
        <w:t>П</w:t>
      </w:r>
      <w:r w:rsidRPr="00B32EBF">
        <w:rPr>
          <w:rFonts w:ascii="Times New Roman" w:hAnsi="Times New Roman" w:cs="Times New Roman"/>
          <w:b/>
          <w:sz w:val="24"/>
          <w:szCs w:val="24"/>
        </w:rPr>
        <w:t xml:space="preserve">риложение № </w:t>
      </w:r>
      <w:r>
        <w:rPr>
          <w:rFonts w:ascii="Times New Roman" w:hAnsi="Times New Roman" w:cs="Times New Roman"/>
          <w:b/>
          <w:sz w:val="24"/>
          <w:szCs w:val="24"/>
        </w:rPr>
        <w:t>4</w:t>
      </w:r>
    </w:p>
    <w:p w:rsidR="00222620" w:rsidRPr="00B32EBF" w:rsidRDefault="00222620" w:rsidP="00222620">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222620" w:rsidRPr="00222620" w:rsidRDefault="00222620" w:rsidP="00222620">
      <w:pPr>
        <w:spacing w:after="0" w:line="240" w:lineRule="auto"/>
        <w:jc w:val="both"/>
        <w:rPr>
          <w:rFonts w:ascii="Times New Roman" w:hAnsi="Times New Roman" w:cs="Times New Roman"/>
          <w:sz w:val="24"/>
          <w:szCs w:val="24"/>
        </w:rPr>
      </w:pPr>
    </w:p>
    <w:p w:rsidR="00222620" w:rsidRPr="00222620" w:rsidRDefault="00222620" w:rsidP="00222620">
      <w:pPr>
        <w:spacing w:after="0" w:line="240" w:lineRule="auto"/>
        <w:jc w:val="center"/>
        <w:rPr>
          <w:rFonts w:ascii="Times New Roman" w:eastAsia="Calibri" w:hAnsi="Times New Roman" w:cs="Times New Roman"/>
          <w:b/>
          <w:sz w:val="24"/>
          <w:szCs w:val="24"/>
        </w:rPr>
      </w:pPr>
      <w:r w:rsidRPr="00222620">
        <w:rPr>
          <w:rFonts w:ascii="Times New Roman" w:eastAsia="Calibri" w:hAnsi="Times New Roman" w:cs="Times New Roman"/>
          <w:b/>
          <w:sz w:val="24"/>
          <w:szCs w:val="24"/>
        </w:rPr>
        <w:t>ОБОСНОВАНИЕ НАЧАЛЬНОЙ (МАКСИМАЛЬНОЙ) ЦЕНЫ ДОГОВОРА</w:t>
      </w:r>
    </w:p>
    <w:p w:rsidR="00222620" w:rsidRPr="00222620" w:rsidRDefault="00222620" w:rsidP="00222620">
      <w:pPr>
        <w:spacing w:after="0" w:line="240" w:lineRule="auto"/>
        <w:jc w:val="center"/>
        <w:rPr>
          <w:rFonts w:ascii="Times New Roman" w:eastAsia="Calibri" w:hAnsi="Times New Roman" w:cs="Times New Roman"/>
          <w:b/>
          <w:sz w:val="24"/>
          <w:szCs w:val="24"/>
        </w:rPr>
      </w:pPr>
    </w:p>
    <w:p w:rsidR="00222620" w:rsidRPr="00EA7BEA" w:rsidRDefault="00AC2541" w:rsidP="00AC2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Прилагается отдельным файлом</w:t>
      </w:r>
    </w:p>
    <w:sectPr w:rsidR="00222620" w:rsidRPr="00EA7BEA" w:rsidSect="00E40A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644" w:rsidRDefault="00413644" w:rsidP="00B32EBF">
      <w:pPr>
        <w:spacing w:after="0" w:line="240" w:lineRule="auto"/>
      </w:pPr>
      <w:r>
        <w:separator/>
      </w:r>
    </w:p>
  </w:endnote>
  <w:endnote w:type="continuationSeparator" w:id="1">
    <w:p w:rsidR="00413644" w:rsidRDefault="00413644" w:rsidP="00B32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NTHelvetica/Cyrillic">
    <w:altName w:val="Times New Roman"/>
    <w:charset w:val="00"/>
    <w:family w:val="auto"/>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QKUHE+TimesNewRomanPSMT">
    <w:altName w:val="Times New Roman PSMT"/>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WenQuanYi Zen Hei">
    <w:altName w:val="Times New Roman"/>
    <w:charset w:val="CC"/>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644" w:rsidRDefault="00413644" w:rsidP="00B32EBF">
      <w:pPr>
        <w:spacing w:after="0" w:line="240" w:lineRule="auto"/>
      </w:pPr>
      <w:r>
        <w:separator/>
      </w:r>
    </w:p>
  </w:footnote>
  <w:footnote w:type="continuationSeparator" w:id="1">
    <w:p w:rsidR="00413644" w:rsidRDefault="00413644" w:rsidP="00B32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360" w:hanging="360"/>
      </w:pPr>
      <w:rPr>
        <w:rFonts w:ascii="Symbol" w:hAnsi="Symbol"/>
      </w:rPr>
    </w:lvl>
    <w:lvl w:ilvl="1">
      <w:start w:val="1"/>
      <w:numFmt w:val="bullet"/>
      <w:lvlText w:val=""/>
      <w:lvlJc w:val="left"/>
      <w:pPr>
        <w:tabs>
          <w:tab w:val="num" w:pos="0"/>
        </w:tabs>
        <w:ind w:left="720" w:hanging="360"/>
      </w:pPr>
      <w:rPr>
        <w:rFonts w:ascii="Wingdings" w:hAnsi="Wingdings"/>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440" w:hanging="360"/>
      </w:pPr>
      <w:rPr>
        <w:rFonts w:ascii="Symbol" w:hAnsi="Symbol"/>
      </w:rPr>
    </w:lvl>
    <w:lvl w:ilvl="4">
      <w:start w:val="1"/>
      <w:numFmt w:val="bullet"/>
      <w:lvlText w:val=""/>
      <w:lvlJc w:val="left"/>
      <w:pPr>
        <w:tabs>
          <w:tab w:val="num" w:pos="0"/>
        </w:tabs>
        <w:ind w:left="1800" w:hanging="360"/>
      </w:pPr>
      <w:rPr>
        <w:rFonts w:ascii="Symbol" w:hAnsi="Symbol"/>
      </w:rPr>
    </w:lvl>
    <w:lvl w:ilvl="5">
      <w:start w:val="1"/>
      <w:numFmt w:val="bullet"/>
      <w:lvlText w:val=""/>
      <w:lvlJc w:val="left"/>
      <w:pPr>
        <w:tabs>
          <w:tab w:val="num" w:pos="0"/>
        </w:tabs>
        <w:ind w:left="2160" w:hanging="360"/>
      </w:pPr>
      <w:rPr>
        <w:rFonts w:ascii="Wingdings" w:hAnsi="Wingdings"/>
      </w:rPr>
    </w:lvl>
    <w:lvl w:ilvl="6">
      <w:start w:val="1"/>
      <w:numFmt w:val="bullet"/>
      <w:lvlText w:val=""/>
      <w:lvlJc w:val="left"/>
      <w:pPr>
        <w:tabs>
          <w:tab w:val="num" w:pos="0"/>
        </w:tabs>
        <w:ind w:left="2520" w:hanging="360"/>
      </w:pPr>
      <w:rPr>
        <w:rFonts w:ascii="Wingdings" w:hAnsi="Wingdings"/>
      </w:rPr>
    </w:lvl>
    <w:lvl w:ilvl="7">
      <w:start w:val="1"/>
      <w:numFmt w:val="bullet"/>
      <w:lvlText w:val=""/>
      <w:lvlJc w:val="left"/>
      <w:pPr>
        <w:tabs>
          <w:tab w:val="num" w:pos="0"/>
        </w:tabs>
        <w:ind w:left="2880" w:hanging="360"/>
      </w:pPr>
      <w:rPr>
        <w:rFonts w:ascii="Symbol" w:hAnsi="Symbol"/>
      </w:rPr>
    </w:lvl>
    <w:lvl w:ilvl="8">
      <w:start w:val="1"/>
      <w:numFmt w:val="bullet"/>
      <w:lvlText w:val=""/>
      <w:lvlJc w:val="left"/>
      <w:pPr>
        <w:tabs>
          <w:tab w:val="num" w:pos="0"/>
        </w:tabs>
        <w:ind w:left="3240" w:hanging="360"/>
      </w:pPr>
      <w:rPr>
        <w:rFonts w:ascii="Symbol" w:hAnsi="Symbol"/>
      </w:rPr>
    </w:lvl>
  </w:abstractNum>
  <w:abstractNum w:abstractNumId="1">
    <w:nsid w:val="00000003"/>
    <w:multiLevelType w:val="multilevel"/>
    <w:tmpl w:val="00000003"/>
    <w:name w:val="WWNum5"/>
    <w:lvl w:ilvl="0">
      <w:start w:val="1"/>
      <w:numFmt w:val="decimal"/>
      <w:lvlText w:val="%1."/>
      <w:lvlJc w:val="left"/>
      <w:pPr>
        <w:tabs>
          <w:tab w:val="num" w:pos="0"/>
        </w:tabs>
        <w:ind w:left="584" w:hanging="360"/>
      </w:pPr>
      <w:rPr>
        <w:rFonts w:cs="Times New Roman"/>
        <w:b/>
      </w:rPr>
    </w:lvl>
    <w:lvl w:ilvl="1">
      <w:start w:val="1"/>
      <w:numFmt w:val="lowerLetter"/>
      <w:lvlText w:val="%2."/>
      <w:lvlJc w:val="left"/>
      <w:pPr>
        <w:tabs>
          <w:tab w:val="num" w:pos="0"/>
        </w:tabs>
        <w:ind w:left="2699" w:hanging="360"/>
      </w:pPr>
      <w:rPr>
        <w:rFonts w:cs="Times New Roman"/>
      </w:rPr>
    </w:lvl>
    <w:lvl w:ilvl="2">
      <w:start w:val="1"/>
      <w:numFmt w:val="lowerRoman"/>
      <w:lvlText w:val="%2.%3."/>
      <w:lvlJc w:val="right"/>
      <w:pPr>
        <w:tabs>
          <w:tab w:val="num" w:pos="0"/>
        </w:tabs>
        <w:ind w:left="3419" w:hanging="180"/>
      </w:pPr>
      <w:rPr>
        <w:rFonts w:cs="Times New Roman"/>
      </w:rPr>
    </w:lvl>
    <w:lvl w:ilvl="3">
      <w:start w:val="1"/>
      <w:numFmt w:val="decimal"/>
      <w:lvlText w:val="%2.%3.%4."/>
      <w:lvlJc w:val="left"/>
      <w:pPr>
        <w:tabs>
          <w:tab w:val="num" w:pos="0"/>
        </w:tabs>
        <w:ind w:left="4139" w:hanging="360"/>
      </w:pPr>
      <w:rPr>
        <w:rFonts w:cs="Times New Roman"/>
      </w:rPr>
    </w:lvl>
    <w:lvl w:ilvl="4">
      <w:start w:val="1"/>
      <w:numFmt w:val="lowerLetter"/>
      <w:lvlText w:val="%2.%3.%4.%5."/>
      <w:lvlJc w:val="left"/>
      <w:pPr>
        <w:tabs>
          <w:tab w:val="num" w:pos="0"/>
        </w:tabs>
        <w:ind w:left="4859" w:hanging="360"/>
      </w:pPr>
      <w:rPr>
        <w:rFonts w:cs="Times New Roman"/>
      </w:rPr>
    </w:lvl>
    <w:lvl w:ilvl="5">
      <w:start w:val="1"/>
      <w:numFmt w:val="lowerRoman"/>
      <w:lvlText w:val="%2.%3.%4.%5.%6."/>
      <w:lvlJc w:val="right"/>
      <w:pPr>
        <w:tabs>
          <w:tab w:val="num" w:pos="0"/>
        </w:tabs>
        <w:ind w:left="5579" w:hanging="180"/>
      </w:pPr>
      <w:rPr>
        <w:rFonts w:cs="Times New Roman"/>
      </w:rPr>
    </w:lvl>
    <w:lvl w:ilvl="6">
      <w:start w:val="1"/>
      <w:numFmt w:val="decimal"/>
      <w:lvlText w:val="%2.%3.%4.%5.%6.%7."/>
      <w:lvlJc w:val="left"/>
      <w:pPr>
        <w:tabs>
          <w:tab w:val="num" w:pos="0"/>
        </w:tabs>
        <w:ind w:left="6299" w:hanging="360"/>
      </w:pPr>
      <w:rPr>
        <w:rFonts w:cs="Times New Roman"/>
      </w:rPr>
    </w:lvl>
    <w:lvl w:ilvl="7">
      <w:start w:val="1"/>
      <w:numFmt w:val="lowerLetter"/>
      <w:lvlText w:val="%2.%3.%4.%5.%6.%7.%8."/>
      <w:lvlJc w:val="left"/>
      <w:pPr>
        <w:tabs>
          <w:tab w:val="num" w:pos="0"/>
        </w:tabs>
        <w:ind w:left="7019" w:hanging="360"/>
      </w:pPr>
      <w:rPr>
        <w:rFonts w:cs="Times New Roman"/>
      </w:rPr>
    </w:lvl>
    <w:lvl w:ilvl="8">
      <w:start w:val="1"/>
      <w:numFmt w:val="lowerRoman"/>
      <w:lvlText w:val="%2.%3.%4.%5.%6.%7.%8.%9."/>
      <w:lvlJc w:val="right"/>
      <w:pPr>
        <w:tabs>
          <w:tab w:val="num" w:pos="0"/>
        </w:tabs>
        <w:ind w:left="7739" w:hanging="180"/>
      </w:pPr>
      <w:rPr>
        <w:rFonts w:cs="Times New Roman"/>
      </w:rPr>
    </w:lvl>
  </w:abstractNum>
  <w:abstractNum w:abstractNumId="2">
    <w:nsid w:val="00000004"/>
    <w:multiLevelType w:val="multilevel"/>
    <w:tmpl w:val="00000004"/>
    <w:name w:val="WWNum38"/>
    <w:lvl w:ilvl="0">
      <w:start w:val="1"/>
      <w:numFmt w:val="decimal"/>
      <w:lvlText w:val="%1"/>
      <w:lvlJc w:val="left"/>
      <w:pPr>
        <w:tabs>
          <w:tab w:val="num" w:pos="-360"/>
        </w:tabs>
        <w:ind w:left="360" w:hanging="360"/>
      </w:pPr>
      <w:rPr>
        <w:rFonts w:eastAsia="Times New Roman" w:cs="Times New Roman"/>
        <w:u w:val="none"/>
      </w:rPr>
    </w:lvl>
    <w:lvl w:ilvl="1">
      <w:start w:val="1"/>
      <w:numFmt w:val="lowerLetter"/>
      <w:lvlText w:val="%2."/>
      <w:lvlJc w:val="left"/>
      <w:pPr>
        <w:tabs>
          <w:tab w:val="num" w:pos="-360"/>
        </w:tabs>
        <w:ind w:left="1080" w:hanging="360"/>
      </w:pPr>
      <w:rPr>
        <w:rFonts w:cs="Wingdings"/>
        <w:u w:val="none"/>
      </w:rPr>
    </w:lvl>
    <w:lvl w:ilvl="2">
      <w:start w:val="1"/>
      <w:numFmt w:val="lowerRoman"/>
      <w:lvlText w:val="%2.%3."/>
      <w:lvlJc w:val="left"/>
      <w:pPr>
        <w:tabs>
          <w:tab w:val="num" w:pos="-360"/>
        </w:tabs>
        <w:ind w:left="1800" w:hanging="180"/>
      </w:pPr>
      <w:rPr>
        <w:rFonts w:cs="Wingdings"/>
        <w:u w:val="none"/>
      </w:rPr>
    </w:lvl>
    <w:lvl w:ilvl="3">
      <w:start w:val="1"/>
      <w:numFmt w:val="decimal"/>
      <w:lvlText w:val="%2.%3.%4."/>
      <w:lvlJc w:val="left"/>
      <w:pPr>
        <w:tabs>
          <w:tab w:val="num" w:pos="-360"/>
        </w:tabs>
        <w:ind w:left="2520" w:hanging="360"/>
      </w:pPr>
      <w:rPr>
        <w:rFonts w:cs="Wingdings"/>
        <w:u w:val="none"/>
      </w:rPr>
    </w:lvl>
    <w:lvl w:ilvl="4">
      <w:start w:val="1"/>
      <w:numFmt w:val="lowerLetter"/>
      <w:lvlText w:val="%2.%3.%4.%5."/>
      <w:lvlJc w:val="left"/>
      <w:pPr>
        <w:tabs>
          <w:tab w:val="num" w:pos="-360"/>
        </w:tabs>
        <w:ind w:left="3240" w:hanging="360"/>
      </w:pPr>
      <w:rPr>
        <w:rFonts w:cs="Wingdings"/>
        <w:u w:val="none"/>
      </w:rPr>
    </w:lvl>
    <w:lvl w:ilvl="5">
      <w:start w:val="1"/>
      <w:numFmt w:val="lowerRoman"/>
      <w:lvlText w:val="%2.%3.%4.%5.%6."/>
      <w:lvlJc w:val="left"/>
      <w:pPr>
        <w:tabs>
          <w:tab w:val="num" w:pos="-360"/>
        </w:tabs>
        <w:ind w:left="3960" w:hanging="180"/>
      </w:pPr>
      <w:rPr>
        <w:rFonts w:cs="Wingdings"/>
        <w:u w:val="none"/>
      </w:rPr>
    </w:lvl>
    <w:lvl w:ilvl="6">
      <w:start w:val="1"/>
      <w:numFmt w:val="decimal"/>
      <w:lvlText w:val="%2.%3.%4.%5.%6.%7."/>
      <w:lvlJc w:val="left"/>
      <w:pPr>
        <w:tabs>
          <w:tab w:val="num" w:pos="-360"/>
        </w:tabs>
        <w:ind w:left="4680" w:hanging="360"/>
      </w:pPr>
      <w:rPr>
        <w:rFonts w:cs="Wingdings"/>
        <w:u w:val="none"/>
      </w:rPr>
    </w:lvl>
    <w:lvl w:ilvl="7">
      <w:start w:val="1"/>
      <w:numFmt w:val="lowerLetter"/>
      <w:lvlText w:val="%2.%3.%4.%5.%6.%7.%8."/>
      <w:lvlJc w:val="left"/>
      <w:pPr>
        <w:tabs>
          <w:tab w:val="num" w:pos="-360"/>
        </w:tabs>
        <w:ind w:left="5400" w:hanging="360"/>
      </w:pPr>
      <w:rPr>
        <w:rFonts w:cs="Wingdings"/>
        <w:u w:val="none"/>
      </w:rPr>
    </w:lvl>
    <w:lvl w:ilvl="8">
      <w:start w:val="1"/>
      <w:numFmt w:val="lowerRoman"/>
      <w:lvlText w:val="%2.%3.%4.%5.%6.%7.%8.%9."/>
      <w:lvlJc w:val="left"/>
      <w:pPr>
        <w:tabs>
          <w:tab w:val="num" w:pos="-360"/>
        </w:tabs>
        <w:ind w:left="6120" w:hanging="180"/>
      </w:pPr>
      <w:rPr>
        <w:rFonts w:cs="Wingdings"/>
        <w:u w:val="none"/>
      </w:rPr>
    </w:lvl>
  </w:abstractNum>
  <w:abstractNum w:abstractNumId="3">
    <w:nsid w:val="002C3832"/>
    <w:multiLevelType w:val="hybridMultilevel"/>
    <w:tmpl w:val="4EB4DC62"/>
    <w:lvl w:ilvl="0" w:tplc="0419000D">
      <w:start w:val="1"/>
      <w:numFmt w:val="bullet"/>
      <w:lvlText w:val=""/>
      <w:lvlJc w:val="left"/>
      <w:pPr>
        <w:ind w:left="720" w:hanging="360"/>
      </w:pPr>
      <w:rPr>
        <w:rFonts w:ascii="Wingdings" w:hAnsi="Wingdings"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C58D6"/>
    <w:multiLevelType w:val="hybridMultilevel"/>
    <w:tmpl w:val="C1F8E28E"/>
    <w:lvl w:ilvl="0" w:tplc="CFA81F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7B54DA4"/>
    <w:multiLevelType w:val="multilevel"/>
    <w:tmpl w:val="C9BCD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8D44AD0"/>
    <w:multiLevelType w:val="multilevel"/>
    <w:tmpl w:val="70969D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5526E0"/>
    <w:multiLevelType w:val="hybridMultilevel"/>
    <w:tmpl w:val="BDD2B108"/>
    <w:lvl w:ilvl="0" w:tplc="142C3C3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D54A81"/>
    <w:multiLevelType w:val="multilevel"/>
    <w:tmpl w:val="CD84C330"/>
    <w:lvl w:ilvl="0">
      <w:start w:val="1"/>
      <w:numFmt w:val="decimal"/>
      <w:lvlText w:val="%1."/>
      <w:lvlJc w:val="left"/>
      <w:pPr>
        <w:ind w:left="502"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3CF3275"/>
    <w:multiLevelType w:val="multilevel"/>
    <w:tmpl w:val="B9D47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B7436C"/>
    <w:multiLevelType w:val="multilevel"/>
    <w:tmpl w:val="846458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56A1FB2"/>
    <w:multiLevelType w:val="singleLevel"/>
    <w:tmpl w:val="A3881B88"/>
    <w:lvl w:ilvl="0">
      <w:start w:val="1"/>
      <w:numFmt w:val="bullet"/>
      <w:lvlText w:val=""/>
      <w:lvlJc w:val="left"/>
      <w:pPr>
        <w:tabs>
          <w:tab w:val="num" w:pos="360"/>
        </w:tabs>
        <w:ind w:left="360" w:hanging="360"/>
      </w:pPr>
      <w:rPr>
        <w:rFonts w:ascii="Symbol" w:hAnsi="Symbol" w:hint="default"/>
      </w:rPr>
    </w:lvl>
  </w:abstractNum>
  <w:abstractNum w:abstractNumId="13">
    <w:nsid w:val="26610CD7"/>
    <w:multiLevelType w:val="hybridMultilevel"/>
    <w:tmpl w:val="7BA2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33157C9E"/>
    <w:multiLevelType w:val="hybridMultilevel"/>
    <w:tmpl w:val="523E8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02182E"/>
    <w:multiLevelType w:val="multilevel"/>
    <w:tmpl w:val="989A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3114E4"/>
    <w:multiLevelType w:val="hybridMultilevel"/>
    <w:tmpl w:val="9EAA6B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2637FA7"/>
    <w:multiLevelType w:val="multilevel"/>
    <w:tmpl w:val="D2801C9A"/>
    <w:lvl w:ilvl="0">
      <w:start w:val="9"/>
      <w:numFmt w:val="decimal"/>
      <w:lvlText w:val="%1"/>
      <w:lvlJc w:val="left"/>
      <w:pPr>
        <w:ind w:left="360" w:hanging="360"/>
      </w:pPr>
      <w:rPr>
        <w:rFonts w:hint="default"/>
      </w:rPr>
    </w:lvl>
    <w:lvl w:ilvl="1">
      <w:start w:val="1"/>
      <w:numFmt w:val="decimal"/>
      <w:lvlText w:val="%1.%2"/>
      <w:lvlJc w:val="left"/>
      <w:pPr>
        <w:ind w:left="536" w:hanging="360"/>
      </w:pPr>
      <w:rPr>
        <w:rFonts w:hint="default"/>
        <w:b/>
        <w:i w:val="0"/>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19">
    <w:nsid w:val="43DF7F60"/>
    <w:multiLevelType w:val="hybridMultilevel"/>
    <w:tmpl w:val="F64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2970AC"/>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5E6984"/>
    <w:multiLevelType w:val="multilevel"/>
    <w:tmpl w:val="86E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164E35"/>
    <w:multiLevelType w:val="hybridMultilevel"/>
    <w:tmpl w:val="F4B09E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F471C5"/>
    <w:multiLevelType w:val="singleLevel"/>
    <w:tmpl w:val="BEC4FAAC"/>
    <w:lvl w:ilvl="0">
      <w:start w:val="1"/>
      <w:numFmt w:val="bullet"/>
      <w:lvlText w:val=""/>
      <w:lvlJc w:val="left"/>
      <w:pPr>
        <w:tabs>
          <w:tab w:val="num" w:pos="360"/>
        </w:tabs>
        <w:ind w:left="360" w:hanging="360"/>
      </w:pPr>
      <w:rPr>
        <w:rFonts w:ascii="Symbol" w:hAnsi="Symbol" w:hint="default"/>
      </w:rPr>
    </w:lvl>
  </w:abstractNum>
  <w:abstractNum w:abstractNumId="24">
    <w:nsid w:val="54A75806"/>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9E5D07"/>
    <w:multiLevelType w:val="hybridMultilevel"/>
    <w:tmpl w:val="1FECF63E"/>
    <w:lvl w:ilvl="0" w:tplc="58E0EA7E">
      <w:start w:val="1"/>
      <w:numFmt w:val="russianLower"/>
      <w:lvlText w:val="%1)"/>
      <w:lvlJc w:val="left"/>
      <w:pPr>
        <w:tabs>
          <w:tab w:val="num" w:pos="1287"/>
        </w:tabs>
        <w:ind w:left="720" w:firstLine="709"/>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9F30DD5"/>
    <w:multiLevelType w:val="hybridMultilevel"/>
    <w:tmpl w:val="89CA9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A1F11EA"/>
    <w:multiLevelType w:val="hybridMultilevel"/>
    <w:tmpl w:val="FDB6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352029"/>
    <w:multiLevelType w:val="hybridMultilevel"/>
    <w:tmpl w:val="E3586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E14071"/>
    <w:multiLevelType w:val="hybridMultilevel"/>
    <w:tmpl w:val="5E184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415EAA"/>
    <w:multiLevelType w:val="multilevel"/>
    <w:tmpl w:val="E5348210"/>
    <w:lvl w:ilvl="0">
      <w:start w:val="11"/>
      <w:numFmt w:val="decimal"/>
      <w:lvlText w:val="%1."/>
      <w:lvlJc w:val="left"/>
      <w:pPr>
        <w:ind w:left="480" w:hanging="480"/>
      </w:pPr>
    </w:lvl>
    <w:lvl w:ilvl="1">
      <w:start w:val="1"/>
      <w:numFmt w:val="decimal"/>
      <w:lvlText w:val="%1.%2."/>
      <w:lvlJc w:val="left"/>
      <w:pPr>
        <w:ind w:left="1048" w:hanging="480"/>
      </w:pPr>
      <w:rPr>
        <w:i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1">
    <w:nsid w:val="74332BA5"/>
    <w:multiLevelType w:val="multilevel"/>
    <w:tmpl w:val="359C0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21"/>
  </w:num>
  <w:num w:numId="4">
    <w:abstractNumId w:val="16"/>
  </w:num>
  <w:num w:numId="5">
    <w:abstractNumId w:val="23"/>
  </w:num>
  <w:num w:numId="6">
    <w:abstractNumId w:val="27"/>
  </w:num>
  <w:num w:numId="7">
    <w:abstractNumId w:val="28"/>
  </w:num>
  <w:num w:numId="8">
    <w:abstractNumId w:val="19"/>
  </w:num>
  <w:num w:numId="9">
    <w:abstractNumId w:val="9"/>
  </w:num>
  <w:num w:numId="10">
    <w:abstractNumId w:val="17"/>
  </w:num>
  <w:num w:numId="11">
    <w:abstractNumId w:val="3"/>
  </w:num>
  <w:num w:numId="12">
    <w:abstractNumId w:val="22"/>
  </w:num>
  <w:num w:numId="13">
    <w:abstractNumId w:val="20"/>
  </w:num>
  <w:num w:numId="14">
    <w:abstractNumId w:val="24"/>
  </w:num>
  <w:num w:numId="15">
    <w:abstractNumId w:val="13"/>
  </w:num>
  <w:num w:numId="16">
    <w:abstractNumId w:val="18"/>
  </w:num>
  <w:num w:numId="17">
    <w:abstractNumId w:val="15"/>
  </w:num>
  <w:num w:numId="18">
    <w:abstractNumId w:val="8"/>
  </w:num>
  <w:num w:numId="19">
    <w:abstractNumId w:val="6"/>
  </w:num>
  <w:num w:numId="20">
    <w:abstractNumId w:val="26"/>
  </w:num>
  <w:num w:numId="21">
    <w:abstractNumId w:val="0"/>
  </w:num>
  <w:num w:numId="22">
    <w:abstractNumId w:val="1"/>
  </w:num>
  <w:num w:numId="23">
    <w:abstractNumId w:val="2"/>
  </w:num>
  <w:num w:numId="24">
    <w:abstractNumId w:val="29"/>
  </w:num>
  <w:num w:numId="25">
    <w:abstractNumId w:val="14"/>
  </w:num>
  <w:num w:numId="26">
    <w:abstractNumId w:val="25"/>
  </w:num>
  <w:num w:numId="27">
    <w:abstractNumId w:val="10"/>
  </w:num>
  <w:num w:numId="28">
    <w:abstractNumId w:val="7"/>
  </w:num>
  <w:num w:numId="29">
    <w:abstractNumId w:val="31"/>
  </w:num>
  <w:num w:numId="30">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45EC8"/>
    <w:rsid w:val="00030A01"/>
    <w:rsid w:val="000463AA"/>
    <w:rsid w:val="0005785B"/>
    <w:rsid w:val="00063D00"/>
    <w:rsid w:val="000647F7"/>
    <w:rsid w:val="00065193"/>
    <w:rsid w:val="00095687"/>
    <w:rsid w:val="000D68A5"/>
    <w:rsid w:val="000E028B"/>
    <w:rsid w:val="00111960"/>
    <w:rsid w:val="00133D63"/>
    <w:rsid w:val="00153FF6"/>
    <w:rsid w:val="00183F45"/>
    <w:rsid w:val="001840A2"/>
    <w:rsid w:val="0020194D"/>
    <w:rsid w:val="00222620"/>
    <w:rsid w:val="002722F4"/>
    <w:rsid w:val="002942E5"/>
    <w:rsid w:val="002A6330"/>
    <w:rsid w:val="002B6186"/>
    <w:rsid w:val="002D1A70"/>
    <w:rsid w:val="002D750A"/>
    <w:rsid w:val="002E4579"/>
    <w:rsid w:val="0035638F"/>
    <w:rsid w:val="0036432F"/>
    <w:rsid w:val="003643C3"/>
    <w:rsid w:val="00373044"/>
    <w:rsid w:val="00397606"/>
    <w:rsid w:val="003E4FB9"/>
    <w:rsid w:val="003F6439"/>
    <w:rsid w:val="00413644"/>
    <w:rsid w:val="00456116"/>
    <w:rsid w:val="004646A8"/>
    <w:rsid w:val="00474352"/>
    <w:rsid w:val="004A3D3D"/>
    <w:rsid w:val="004B4F75"/>
    <w:rsid w:val="004C34B5"/>
    <w:rsid w:val="004D6483"/>
    <w:rsid w:val="004E1605"/>
    <w:rsid w:val="0052161D"/>
    <w:rsid w:val="00522122"/>
    <w:rsid w:val="00586AAE"/>
    <w:rsid w:val="00587779"/>
    <w:rsid w:val="005A1D53"/>
    <w:rsid w:val="005A237B"/>
    <w:rsid w:val="005A4E8E"/>
    <w:rsid w:val="005D3DAE"/>
    <w:rsid w:val="005E7540"/>
    <w:rsid w:val="005F65AC"/>
    <w:rsid w:val="00603F72"/>
    <w:rsid w:val="006177BA"/>
    <w:rsid w:val="0062619B"/>
    <w:rsid w:val="00643216"/>
    <w:rsid w:val="006441E0"/>
    <w:rsid w:val="0065088A"/>
    <w:rsid w:val="00651B33"/>
    <w:rsid w:val="00660629"/>
    <w:rsid w:val="006952A9"/>
    <w:rsid w:val="006B7B31"/>
    <w:rsid w:val="006C53DB"/>
    <w:rsid w:val="006E4FAE"/>
    <w:rsid w:val="006F5388"/>
    <w:rsid w:val="00701043"/>
    <w:rsid w:val="00715ADA"/>
    <w:rsid w:val="00736F4D"/>
    <w:rsid w:val="00743B5C"/>
    <w:rsid w:val="00746B91"/>
    <w:rsid w:val="0077458C"/>
    <w:rsid w:val="00793EA6"/>
    <w:rsid w:val="007A476D"/>
    <w:rsid w:val="007F4254"/>
    <w:rsid w:val="00804E73"/>
    <w:rsid w:val="008240A9"/>
    <w:rsid w:val="00850E37"/>
    <w:rsid w:val="0086068C"/>
    <w:rsid w:val="00890EFF"/>
    <w:rsid w:val="008B206B"/>
    <w:rsid w:val="008B35B6"/>
    <w:rsid w:val="008B5C0E"/>
    <w:rsid w:val="008C77DB"/>
    <w:rsid w:val="0090783E"/>
    <w:rsid w:val="00930C30"/>
    <w:rsid w:val="00936A1E"/>
    <w:rsid w:val="0094792D"/>
    <w:rsid w:val="0096474B"/>
    <w:rsid w:val="00984690"/>
    <w:rsid w:val="009B43ED"/>
    <w:rsid w:val="009B5498"/>
    <w:rsid w:val="009E290C"/>
    <w:rsid w:val="009E496E"/>
    <w:rsid w:val="00A21BAE"/>
    <w:rsid w:val="00A60611"/>
    <w:rsid w:val="00A75495"/>
    <w:rsid w:val="00A85256"/>
    <w:rsid w:val="00A87F2F"/>
    <w:rsid w:val="00AA0230"/>
    <w:rsid w:val="00AA2704"/>
    <w:rsid w:val="00AC2541"/>
    <w:rsid w:val="00AD688B"/>
    <w:rsid w:val="00B019AE"/>
    <w:rsid w:val="00B3107B"/>
    <w:rsid w:val="00B32EBF"/>
    <w:rsid w:val="00B576C1"/>
    <w:rsid w:val="00B763A1"/>
    <w:rsid w:val="00BD00AB"/>
    <w:rsid w:val="00BE3AAF"/>
    <w:rsid w:val="00C2752F"/>
    <w:rsid w:val="00C5184A"/>
    <w:rsid w:val="00C5456F"/>
    <w:rsid w:val="00C9156F"/>
    <w:rsid w:val="00CD3C5D"/>
    <w:rsid w:val="00CE1843"/>
    <w:rsid w:val="00CF3832"/>
    <w:rsid w:val="00D03696"/>
    <w:rsid w:val="00D1208D"/>
    <w:rsid w:val="00D24B0D"/>
    <w:rsid w:val="00D31491"/>
    <w:rsid w:val="00D42B8B"/>
    <w:rsid w:val="00D52F0F"/>
    <w:rsid w:val="00D569C1"/>
    <w:rsid w:val="00D61CDD"/>
    <w:rsid w:val="00D97742"/>
    <w:rsid w:val="00DA1A0C"/>
    <w:rsid w:val="00DA51DB"/>
    <w:rsid w:val="00DA7E9A"/>
    <w:rsid w:val="00DC2A47"/>
    <w:rsid w:val="00DE5E39"/>
    <w:rsid w:val="00E03CEE"/>
    <w:rsid w:val="00E10E82"/>
    <w:rsid w:val="00E16C9F"/>
    <w:rsid w:val="00E23075"/>
    <w:rsid w:val="00E40A80"/>
    <w:rsid w:val="00E43453"/>
    <w:rsid w:val="00E45EC8"/>
    <w:rsid w:val="00E617BE"/>
    <w:rsid w:val="00E862A6"/>
    <w:rsid w:val="00E96AE9"/>
    <w:rsid w:val="00EA7BEA"/>
    <w:rsid w:val="00EB0B3D"/>
    <w:rsid w:val="00EB7CF4"/>
    <w:rsid w:val="00F04150"/>
    <w:rsid w:val="00F21785"/>
    <w:rsid w:val="00F774A9"/>
    <w:rsid w:val="00F84788"/>
    <w:rsid w:val="00F8496A"/>
    <w:rsid w:val="00F93084"/>
    <w:rsid w:val="00FB0174"/>
    <w:rsid w:val="00FC3D29"/>
    <w:rsid w:val="00FD553C"/>
    <w:rsid w:val="00FD7515"/>
    <w:rsid w:val="00FE71EB"/>
    <w:rsid w:val="00FF7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A80"/>
  </w:style>
  <w:style w:type="paragraph" w:styleId="1">
    <w:name w:val="heading 1"/>
    <w:basedOn w:val="a"/>
    <w:next w:val="a"/>
    <w:link w:val="10"/>
    <w:uiPriority w:val="9"/>
    <w:qFormat/>
    <w:rsid w:val="00FF73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F73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FF7383"/>
    <w:pPr>
      <w:keepNext/>
      <w:suppressAutoHyphens/>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uiPriority w:val="9"/>
    <w:semiHidden/>
    <w:unhideWhenUsed/>
    <w:qFormat/>
    <w:rsid w:val="00FF738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3F6439"/>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738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FF7383"/>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rsid w:val="00FF7383"/>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semiHidden/>
    <w:rsid w:val="00FF7383"/>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rsid w:val="003F6439"/>
    <w:rPr>
      <w:rFonts w:ascii="Times New Roman" w:eastAsia="Times New Roman" w:hAnsi="Times New Roman" w:cs="Times New Roman"/>
      <w:sz w:val="24"/>
      <w:szCs w:val="24"/>
    </w:rPr>
  </w:style>
  <w:style w:type="table" w:styleId="a3">
    <w:name w:val="Table Grid"/>
    <w:basedOn w:val="a1"/>
    <w:uiPriority w:val="59"/>
    <w:rsid w:val="00E4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ТЗ список,Bullet List,FooterText,numbered,Paragraphe de liste1,Bulletr List Paragraph,lp1,Список нумерованный цифры,Цветной список - Акцент 11,GOST_TableList,Булет1,1Булет"/>
    <w:basedOn w:val="a"/>
    <w:link w:val="a5"/>
    <w:qFormat/>
    <w:rsid w:val="00E45EC8"/>
    <w:pPr>
      <w:spacing w:after="160" w:line="259" w:lineRule="auto"/>
      <w:ind w:left="720"/>
      <w:contextualSpacing/>
    </w:pPr>
  </w:style>
  <w:style w:type="character" w:customStyle="1" w:styleId="a5">
    <w:name w:val="Абзац списка Знак"/>
    <w:aliases w:val="ТЗ список Знак,Bullet List Знак,FooterText Знак,numbered Знак,Paragraphe de liste1 Знак,Bulletr List Paragraph Знак,lp1 Знак,Список нумерованный цифры Знак,Цветной список - Акцент 11 Знак,GOST_TableList Знак,Булет1 Знак,1Булет Знак"/>
    <w:link w:val="a4"/>
    <w:locked/>
    <w:rsid w:val="00FF7383"/>
  </w:style>
  <w:style w:type="paragraph" w:customStyle="1" w:styleId="ConsPlusNormal">
    <w:name w:val="ConsPlusNormal"/>
    <w:link w:val="ConsPlusNormal0"/>
    <w:rsid w:val="00B763A1"/>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F6439"/>
    <w:rPr>
      <w:rFonts w:ascii="Calibri" w:eastAsia="Times New Roman" w:hAnsi="Calibri" w:cs="Calibri"/>
      <w:szCs w:val="20"/>
      <w:lang w:eastAsia="ru-RU"/>
    </w:rPr>
  </w:style>
  <w:style w:type="paragraph" w:styleId="a6">
    <w:name w:val="Body Text"/>
    <w:aliases w:val="Body Text Char,L1 Body Text,Основной текст Знак Знак,Знак,Çàã1,BO,ID,body indent,andrad,EHPT,Body Text2,Body Text Indent 2,Знак1,Основной текст Знак1 Знак,Основной текст Знак Знак Знак Знак1"/>
    <w:basedOn w:val="a"/>
    <w:link w:val="a7"/>
    <w:rsid w:val="00BD00AB"/>
    <w:pPr>
      <w:keepNext/>
      <w:suppressAutoHyphens/>
      <w:spacing w:after="0" w:line="240" w:lineRule="auto"/>
      <w:outlineLvl w:val="0"/>
    </w:pPr>
    <w:rPr>
      <w:rFonts w:ascii="Times New Roman" w:eastAsia="Times New Roman" w:hAnsi="Times New Roman" w:cs="Times New Roman"/>
      <w:sz w:val="24"/>
      <w:szCs w:val="20"/>
    </w:rPr>
  </w:style>
  <w:style w:type="character" w:customStyle="1" w:styleId="a7">
    <w:name w:val="Основной текст Знак"/>
    <w:aliases w:val="Body Text Char Знак,L1 Body Text Знак,Основной текст Знак Знак Знак,Знак Знак,Çàã1 Знак,BO Знак,ID Знак,body indent Знак,andrad Знак,EHPT Знак,Body Text2 Знак,Body Text Indent 2 Знак,Знак1 Знак,Основной текст Знак1 Знак Знак"/>
    <w:basedOn w:val="a0"/>
    <w:link w:val="a6"/>
    <w:rsid w:val="00BD00AB"/>
    <w:rPr>
      <w:rFonts w:ascii="Times New Roman" w:eastAsia="Times New Roman" w:hAnsi="Times New Roman" w:cs="Times New Roman"/>
      <w:sz w:val="24"/>
      <w:szCs w:val="20"/>
    </w:rPr>
  </w:style>
  <w:style w:type="character" w:styleId="a8">
    <w:name w:val="Hyperlink"/>
    <w:rsid w:val="00A87F2F"/>
    <w:rPr>
      <w:color w:val="0000FF"/>
      <w:u w:val="single"/>
    </w:rPr>
  </w:style>
  <w:style w:type="paragraph" w:styleId="a9">
    <w:name w:val="footnote text"/>
    <w:basedOn w:val="a"/>
    <w:link w:val="aa"/>
    <w:semiHidden/>
    <w:rsid w:val="00B32EBF"/>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B32EBF"/>
    <w:rPr>
      <w:rFonts w:ascii="Times New Roman" w:eastAsia="Times New Roman" w:hAnsi="Times New Roman" w:cs="Times New Roman"/>
      <w:sz w:val="20"/>
      <w:szCs w:val="20"/>
      <w:lang w:eastAsia="ru-RU"/>
    </w:rPr>
  </w:style>
  <w:style w:type="character" w:styleId="ab">
    <w:name w:val="footnote reference"/>
    <w:semiHidden/>
    <w:rsid w:val="00B32EBF"/>
    <w:rPr>
      <w:vertAlign w:val="superscript"/>
    </w:rPr>
  </w:style>
  <w:style w:type="character" w:customStyle="1" w:styleId="ac">
    <w:name w:val="Символ сноски"/>
    <w:rsid w:val="00B32EBF"/>
    <w:rPr>
      <w:vertAlign w:val="superscript"/>
    </w:rPr>
  </w:style>
  <w:style w:type="paragraph" w:customStyle="1" w:styleId="FR3">
    <w:name w:val="FR3"/>
    <w:rsid w:val="00B32EBF"/>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styleId="ad">
    <w:name w:val="Balloon Text"/>
    <w:basedOn w:val="a"/>
    <w:link w:val="ae"/>
    <w:uiPriority w:val="99"/>
    <w:semiHidden/>
    <w:unhideWhenUsed/>
    <w:rsid w:val="004A3D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A3D3D"/>
    <w:rPr>
      <w:rFonts w:ascii="Tahoma" w:hAnsi="Tahoma" w:cs="Tahoma"/>
      <w:sz w:val="16"/>
      <w:szCs w:val="16"/>
    </w:rPr>
  </w:style>
  <w:style w:type="paragraph" w:styleId="31">
    <w:name w:val="Body Text Indent 3"/>
    <w:basedOn w:val="a"/>
    <w:link w:val="32"/>
    <w:uiPriority w:val="99"/>
    <w:semiHidden/>
    <w:unhideWhenUsed/>
    <w:rsid w:val="003F6439"/>
    <w:pPr>
      <w:spacing w:after="120"/>
      <w:ind w:left="283"/>
    </w:pPr>
    <w:rPr>
      <w:sz w:val="16"/>
      <w:szCs w:val="16"/>
    </w:rPr>
  </w:style>
  <w:style w:type="character" w:customStyle="1" w:styleId="32">
    <w:name w:val="Основной текст с отступом 3 Знак"/>
    <w:basedOn w:val="a0"/>
    <w:link w:val="31"/>
    <w:uiPriority w:val="99"/>
    <w:semiHidden/>
    <w:rsid w:val="003F6439"/>
    <w:rPr>
      <w:sz w:val="16"/>
      <w:szCs w:val="16"/>
    </w:rPr>
  </w:style>
  <w:style w:type="paragraph" w:styleId="af">
    <w:name w:val="Title"/>
    <w:basedOn w:val="a"/>
    <w:link w:val="af0"/>
    <w:qFormat/>
    <w:rsid w:val="003F6439"/>
    <w:pPr>
      <w:spacing w:after="0" w:line="240" w:lineRule="auto"/>
      <w:jc w:val="center"/>
    </w:pPr>
    <w:rPr>
      <w:rFonts w:ascii="Times New Roman" w:eastAsia="Times New Roman" w:hAnsi="Times New Roman" w:cs="Times New Roman"/>
      <w:sz w:val="32"/>
      <w:szCs w:val="24"/>
    </w:rPr>
  </w:style>
  <w:style w:type="character" w:customStyle="1" w:styleId="af0">
    <w:name w:val="Название Знак"/>
    <w:basedOn w:val="a0"/>
    <w:link w:val="af"/>
    <w:rsid w:val="003F6439"/>
    <w:rPr>
      <w:rFonts w:ascii="Times New Roman" w:eastAsia="Times New Roman" w:hAnsi="Times New Roman" w:cs="Times New Roman"/>
      <w:sz w:val="32"/>
      <w:szCs w:val="24"/>
    </w:rPr>
  </w:style>
  <w:style w:type="paragraph" w:customStyle="1" w:styleId="ConsNormal">
    <w:name w:val="ConsNormal"/>
    <w:link w:val="ConsNormal0"/>
    <w:rsid w:val="003F64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3F6439"/>
    <w:rPr>
      <w:rFonts w:ascii="Arial" w:eastAsia="Times New Roman" w:hAnsi="Arial" w:cs="Arial"/>
      <w:sz w:val="20"/>
      <w:szCs w:val="20"/>
      <w:lang w:eastAsia="ru-RU"/>
    </w:rPr>
  </w:style>
  <w:style w:type="paragraph" w:customStyle="1" w:styleId="ConsPlusNonformat">
    <w:name w:val="ConsPlusNonformat"/>
    <w:uiPriority w:val="99"/>
    <w:rsid w:val="003F643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33">
    <w:name w:val="List 3"/>
    <w:basedOn w:val="a"/>
    <w:uiPriority w:val="99"/>
    <w:unhideWhenUsed/>
    <w:rsid w:val="003F643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21">
    <w:name w:val="List 2"/>
    <w:basedOn w:val="a"/>
    <w:uiPriority w:val="99"/>
    <w:semiHidden/>
    <w:unhideWhenUsed/>
    <w:rsid w:val="003F643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41">
    <w:name w:val="List 4"/>
    <w:basedOn w:val="a"/>
    <w:uiPriority w:val="99"/>
    <w:semiHidden/>
    <w:unhideWhenUsed/>
    <w:rsid w:val="003F6439"/>
    <w:pPr>
      <w:spacing w:after="0" w:line="240" w:lineRule="auto"/>
      <w:ind w:left="1132" w:hanging="283"/>
      <w:contextualSpacing/>
    </w:pPr>
    <w:rPr>
      <w:rFonts w:ascii="Times New Roman" w:eastAsia="Times New Roman" w:hAnsi="Times New Roman" w:cs="Times New Roman"/>
      <w:sz w:val="20"/>
      <w:szCs w:val="20"/>
      <w:lang w:eastAsia="ru-RU"/>
    </w:rPr>
  </w:style>
  <w:style w:type="character" w:customStyle="1" w:styleId="originaltext">
    <w:name w:val="originaltext"/>
    <w:basedOn w:val="a0"/>
    <w:rsid w:val="00586AAE"/>
  </w:style>
  <w:style w:type="paragraph" w:styleId="af1">
    <w:name w:val="Date"/>
    <w:basedOn w:val="a"/>
    <w:next w:val="a"/>
    <w:link w:val="af2"/>
    <w:rsid w:val="00FF7383"/>
    <w:pPr>
      <w:spacing w:after="0" w:line="240" w:lineRule="auto"/>
      <w:jc w:val="both"/>
    </w:pPr>
    <w:rPr>
      <w:rFonts w:ascii="Times New Roman" w:eastAsia="Times New Roman" w:hAnsi="Times New Roman" w:cs="Times New Roman"/>
      <w:sz w:val="20"/>
      <w:szCs w:val="20"/>
      <w:lang w:eastAsia="ru-RU"/>
    </w:rPr>
  </w:style>
  <w:style w:type="character" w:customStyle="1" w:styleId="af2">
    <w:name w:val="Дата Знак"/>
    <w:basedOn w:val="a0"/>
    <w:link w:val="af1"/>
    <w:rsid w:val="00FF7383"/>
    <w:rPr>
      <w:rFonts w:ascii="Times New Roman" w:eastAsia="Times New Roman" w:hAnsi="Times New Roman" w:cs="Times New Roman"/>
      <w:sz w:val="20"/>
      <w:szCs w:val="20"/>
      <w:lang w:eastAsia="ru-RU"/>
    </w:rPr>
  </w:style>
  <w:style w:type="paragraph" w:customStyle="1" w:styleId="listtext">
    <w:name w:val="listtext"/>
    <w:basedOn w:val="a"/>
    <w:rsid w:val="00FF7383"/>
    <w:pPr>
      <w:spacing w:before="100" w:beforeAutospacing="1" w:after="180" w:line="240" w:lineRule="auto"/>
      <w:ind w:left="600" w:right="300"/>
    </w:pPr>
    <w:rPr>
      <w:rFonts w:ascii="Times New Roman" w:eastAsia="Times New Roman" w:hAnsi="Times New Roman" w:cs="Times New Roman"/>
      <w:sz w:val="20"/>
      <w:szCs w:val="20"/>
      <w:lang w:eastAsia="ru-RU"/>
    </w:rPr>
  </w:style>
  <w:style w:type="paragraph" w:styleId="af3">
    <w:name w:val="header"/>
    <w:basedOn w:val="a"/>
    <w:link w:val="af4"/>
    <w:rsid w:val="00FF738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0"/>
    <w:link w:val="af3"/>
    <w:rsid w:val="00FF7383"/>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FF7383"/>
  </w:style>
  <w:style w:type="paragraph" w:styleId="af5">
    <w:name w:val="Normal (Web)"/>
    <w:basedOn w:val="a"/>
    <w:uiPriority w:val="99"/>
    <w:unhideWhenUsed/>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7"/>
    <w:uiPriority w:val="99"/>
    <w:semiHidden/>
    <w:rsid w:val="00FF7383"/>
    <w:rPr>
      <w:rFonts w:ascii="Times New Roman" w:hAnsi="Times New Roman"/>
    </w:rPr>
  </w:style>
  <w:style w:type="paragraph" w:styleId="af7">
    <w:name w:val="footer"/>
    <w:basedOn w:val="a"/>
    <w:link w:val="af6"/>
    <w:uiPriority w:val="99"/>
    <w:semiHidden/>
    <w:unhideWhenUsed/>
    <w:rsid w:val="00FF7383"/>
    <w:pPr>
      <w:tabs>
        <w:tab w:val="center" w:pos="4677"/>
        <w:tab w:val="right" w:pos="9355"/>
      </w:tabs>
      <w:spacing w:after="0" w:line="240" w:lineRule="auto"/>
    </w:pPr>
    <w:rPr>
      <w:rFonts w:ascii="Times New Roman" w:hAnsi="Times New Roman"/>
    </w:rPr>
  </w:style>
  <w:style w:type="character" w:customStyle="1" w:styleId="A30">
    <w:name w:val="A3"/>
    <w:uiPriority w:val="99"/>
    <w:rsid w:val="00FF7383"/>
    <w:rPr>
      <w:color w:val="221E1F"/>
      <w:sz w:val="19"/>
      <w:szCs w:val="19"/>
    </w:rPr>
  </w:style>
  <w:style w:type="paragraph" w:customStyle="1" w:styleId="Pa0">
    <w:name w:val="Pa0"/>
    <w:basedOn w:val="a"/>
    <w:next w:val="a"/>
    <w:uiPriority w:val="99"/>
    <w:rsid w:val="00FF7383"/>
    <w:pPr>
      <w:autoSpaceDE w:val="0"/>
      <w:autoSpaceDN w:val="0"/>
      <w:adjustRightInd w:val="0"/>
      <w:spacing w:after="0" w:line="241" w:lineRule="atLeast"/>
    </w:pPr>
    <w:rPr>
      <w:rFonts w:ascii="Arial" w:eastAsia="Calibri" w:hAnsi="Arial" w:cs="Arial"/>
      <w:sz w:val="24"/>
      <w:szCs w:val="24"/>
    </w:rPr>
  </w:style>
  <w:style w:type="paragraph" w:styleId="af8">
    <w:name w:val="No Spacing"/>
    <w:link w:val="af9"/>
    <w:uiPriority w:val="1"/>
    <w:qFormat/>
    <w:rsid w:val="00FF7383"/>
    <w:pPr>
      <w:spacing w:after="0"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basedOn w:val="a0"/>
    <w:link w:val="af8"/>
    <w:rsid w:val="00FF7383"/>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charname">
    <w:name w:val="prod_char_name"/>
    <w:basedOn w:val="a0"/>
    <w:rsid w:val="00FF7383"/>
  </w:style>
  <w:style w:type="paragraph" w:customStyle="1" w:styleId="11">
    <w:name w:val="Обычный1"/>
    <w:basedOn w:val="a"/>
    <w:uiPriority w:val="99"/>
    <w:rsid w:val="00FF7383"/>
    <w:pPr>
      <w:spacing w:after="0" w:line="240" w:lineRule="auto"/>
    </w:pPr>
    <w:rPr>
      <w:rFonts w:ascii="NTHelvetica/Cyrillic" w:eastAsia="MS PGothic" w:hAnsi="NTHelvetica/Cyrillic" w:cs="MS PGothic"/>
      <w:color w:val="000080"/>
      <w:sz w:val="16"/>
      <w:szCs w:val="16"/>
      <w:lang w:eastAsia="ja-JP"/>
    </w:rPr>
  </w:style>
  <w:style w:type="paragraph" w:customStyle="1" w:styleId="msonospacingmailrucssattributepostfix">
    <w:name w:val="msonospacing_mailru_css_attribute_postfix"/>
    <w:basedOn w:val="a"/>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mailrucssattributepostfix">
    <w:name w:val="value_mailru_css_attribute_postfix"/>
    <w:basedOn w:val="a0"/>
    <w:rsid w:val="00FF7383"/>
  </w:style>
  <w:style w:type="paragraph" w:customStyle="1" w:styleId="12">
    <w:name w:val="Абзац списка1"/>
    <w:basedOn w:val="a"/>
    <w:rsid w:val="00FF7383"/>
    <w:pPr>
      <w:suppressAutoHyphens/>
      <w:ind w:left="720"/>
    </w:pPr>
    <w:rPr>
      <w:rFonts w:ascii="Calibri" w:eastAsia="Calibri" w:hAnsi="Calibri" w:cs="Times New Roman"/>
      <w:color w:val="000000"/>
      <w:kern w:val="1"/>
      <w:lang w:val="en-US" w:eastAsia="ar-SA"/>
    </w:rPr>
  </w:style>
  <w:style w:type="paragraph" w:customStyle="1" w:styleId="Default">
    <w:name w:val="Default"/>
    <w:rsid w:val="00222620"/>
    <w:pPr>
      <w:widowControl w:val="0"/>
      <w:autoSpaceDE w:val="0"/>
      <w:autoSpaceDN w:val="0"/>
      <w:adjustRightInd w:val="0"/>
      <w:spacing w:after="0" w:line="240" w:lineRule="auto"/>
    </w:pPr>
    <w:rPr>
      <w:rFonts w:ascii="AQKUHE+TimesNewRomanPSMT" w:eastAsia="Times New Roman" w:hAnsi="AQKUHE+TimesNewRomanPSMT" w:cs="AQKUHE+TimesNewRomanPSMT"/>
      <w:color w:val="000000"/>
      <w:sz w:val="24"/>
      <w:szCs w:val="24"/>
      <w:lang w:eastAsia="ru-RU"/>
    </w:rPr>
  </w:style>
  <w:style w:type="paragraph" w:customStyle="1" w:styleId="afa">
    <w:name w:val="Пункт"/>
    <w:basedOn w:val="a"/>
    <w:rsid w:val="00153FF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2">
    <w:name w:val="Абзац списка2"/>
    <w:basedOn w:val="a"/>
    <w:rsid w:val="0094792D"/>
    <w:pPr>
      <w:spacing w:after="0" w:line="240" w:lineRule="auto"/>
      <w:ind w:left="720"/>
      <w:contextualSpacing/>
    </w:pPr>
    <w:rPr>
      <w:rFonts w:ascii="Times New Roman" w:eastAsia="Calibri" w:hAnsi="Times New Roman" w:cs="Times New Roman"/>
      <w:sz w:val="24"/>
      <w:szCs w:val="24"/>
      <w:lang w:eastAsia="zh-CN"/>
    </w:rPr>
  </w:style>
  <w:style w:type="character" w:customStyle="1" w:styleId="23">
    <w:name w:val="Основной текст (2) + Полужирный"/>
    <w:rsid w:val="0094792D"/>
    <w:rPr>
      <w:rFonts w:ascii="Times New Roman" w:hAnsi="Times New Roman"/>
      <w:b/>
      <w:color w:val="000000"/>
      <w:spacing w:val="0"/>
      <w:w w:val="100"/>
      <w:position w:val="0"/>
      <w:sz w:val="22"/>
      <w:u w:val="none"/>
      <w:lang w:val="ru-RU" w:eastAsia="ru-RU"/>
    </w:rPr>
  </w:style>
  <w:style w:type="character" w:customStyle="1" w:styleId="24">
    <w:name w:val="Основной текст (2)"/>
    <w:rsid w:val="0094792D"/>
    <w:rPr>
      <w:rFonts w:ascii="Times New Roman" w:hAnsi="Times New Roman"/>
      <w:color w:val="000000"/>
      <w:spacing w:val="0"/>
      <w:w w:val="100"/>
      <w:position w:val="0"/>
      <w:sz w:val="22"/>
      <w:u w:val="none"/>
      <w:lang w:val="ru-RU" w:eastAsia="ru-RU"/>
    </w:rPr>
  </w:style>
  <w:style w:type="character" w:customStyle="1" w:styleId="34">
    <w:name w:val="Заголовок №3_"/>
    <w:link w:val="35"/>
    <w:rsid w:val="0094792D"/>
    <w:rPr>
      <w:b/>
      <w:bCs/>
      <w:shd w:val="clear" w:color="auto" w:fill="FFFFFF"/>
    </w:rPr>
  </w:style>
  <w:style w:type="character" w:customStyle="1" w:styleId="6">
    <w:name w:val="Основной текст (6)_"/>
    <w:link w:val="60"/>
    <w:rsid w:val="0094792D"/>
    <w:rPr>
      <w:b/>
      <w:bCs/>
      <w:shd w:val="clear" w:color="auto" w:fill="FFFFFF"/>
    </w:rPr>
  </w:style>
  <w:style w:type="character" w:customStyle="1" w:styleId="61">
    <w:name w:val="Основной текст (6)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6">
    <w:name w:val="Заголовок №3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60">
    <w:name w:val="Основной текст (6)"/>
    <w:basedOn w:val="a"/>
    <w:link w:val="6"/>
    <w:rsid w:val="0094792D"/>
    <w:pPr>
      <w:widowControl w:val="0"/>
      <w:shd w:val="clear" w:color="auto" w:fill="FFFFFF"/>
      <w:spacing w:after="180" w:line="0" w:lineRule="atLeast"/>
      <w:jc w:val="right"/>
    </w:pPr>
    <w:rPr>
      <w:b/>
      <w:bCs/>
      <w:shd w:val="clear" w:color="auto" w:fill="FFFFFF"/>
    </w:rPr>
  </w:style>
  <w:style w:type="paragraph" w:customStyle="1" w:styleId="35">
    <w:name w:val="Заголовок №3"/>
    <w:basedOn w:val="a"/>
    <w:link w:val="34"/>
    <w:rsid w:val="0094792D"/>
    <w:pPr>
      <w:widowControl w:val="0"/>
      <w:shd w:val="clear" w:color="auto" w:fill="FFFFFF"/>
      <w:spacing w:before="240" w:after="120" w:line="0" w:lineRule="atLeast"/>
      <w:jc w:val="center"/>
      <w:outlineLvl w:val="2"/>
    </w:pPr>
    <w:rPr>
      <w:b/>
      <w:bCs/>
      <w:shd w:val="clear" w:color="auto" w:fill="FFFFFF"/>
    </w:rPr>
  </w:style>
  <w:style w:type="paragraph" w:customStyle="1" w:styleId="afb">
    <w:name w:val="Обычный + по ширине"/>
    <w:basedOn w:val="a"/>
    <w:rsid w:val="0094792D"/>
    <w:pPr>
      <w:spacing w:after="0" w:line="240" w:lineRule="auto"/>
      <w:jc w:val="both"/>
    </w:pPr>
    <w:rPr>
      <w:rFonts w:ascii="Times New Roman" w:eastAsia="Times New Roman" w:hAnsi="Times New Roman" w:cs="Times New Roman"/>
      <w:sz w:val="24"/>
      <w:szCs w:val="24"/>
      <w:lang w:eastAsia="ru-RU"/>
    </w:rPr>
  </w:style>
  <w:style w:type="paragraph" w:styleId="afc">
    <w:name w:val="Body Text Indent"/>
    <w:basedOn w:val="a"/>
    <w:link w:val="afd"/>
    <w:rsid w:val="006E4FAE"/>
    <w:pPr>
      <w:spacing w:after="120" w:line="240" w:lineRule="auto"/>
      <w:ind w:left="283"/>
    </w:pPr>
    <w:rPr>
      <w:rFonts w:ascii="Times New Roman" w:eastAsia="Calibri" w:hAnsi="Times New Roman" w:cs="Times New Roman"/>
      <w:sz w:val="24"/>
      <w:szCs w:val="24"/>
      <w:lang w:eastAsia="zh-CN"/>
    </w:rPr>
  </w:style>
  <w:style w:type="character" w:customStyle="1" w:styleId="afd">
    <w:name w:val="Основной текст с отступом Знак"/>
    <w:basedOn w:val="a0"/>
    <w:link w:val="afc"/>
    <w:rsid w:val="006E4FAE"/>
    <w:rPr>
      <w:rFonts w:ascii="Times New Roman" w:eastAsia="Calibri" w:hAnsi="Times New Roman" w:cs="Times New Roman"/>
      <w:sz w:val="24"/>
      <w:szCs w:val="24"/>
      <w:lang w:eastAsia="zh-CN"/>
    </w:rPr>
  </w:style>
  <w:style w:type="paragraph" w:styleId="25">
    <w:name w:val="Body Text 2"/>
    <w:basedOn w:val="a"/>
    <w:link w:val="26"/>
    <w:semiHidden/>
    <w:rsid w:val="006E4FAE"/>
    <w:pPr>
      <w:spacing w:after="120" w:line="480" w:lineRule="auto"/>
    </w:pPr>
    <w:rPr>
      <w:rFonts w:ascii="Times New Roman" w:eastAsia="Calibri" w:hAnsi="Times New Roman" w:cs="Times New Roman"/>
      <w:sz w:val="24"/>
      <w:szCs w:val="24"/>
      <w:lang w:eastAsia="zh-CN"/>
    </w:rPr>
  </w:style>
  <w:style w:type="character" w:customStyle="1" w:styleId="26">
    <w:name w:val="Основной текст 2 Знак"/>
    <w:basedOn w:val="a0"/>
    <w:link w:val="25"/>
    <w:semiHidden/>
    <w:rsid w:val="006E4FAE"/>
    <w:rPr>
      <w:rFonts w:ascii="Times New Roman" w:eastAsia="Calibri" w:hAnsi="Times New Roman" w:cs="Times New Roman"/>
      <w:sz w:val="24"/>
      <w:szCs w:val="24"/>
      <w:lang w:eastAsia="zh-CN"/>
    </w:rPr>
  </w:style>
  <w:style w:type="paragraph" w:customStyle="1" w:styleId="210">
    <w:name w:val="Основной текст 21"/>
    <w:basedOn w:val="a"/>
    <w:rsid w:val="006E4FAE"/>
    <w:pPr>
      <w:spacing w:after="0" w:line="360" w:lineRule="auto"/>
      <w:jc w:val="both"/>
    </w:pPr>
    <w:rPr>
      <w:rFonts w:ascii="Times New Roman" w:eastAsia="Calibri" w:hAnsi="Times New Roman" w:cs="Times New Roman"/>
      <w:sz w:val="24"/>
      <w:szCs w:val="20"/>
      <w:lang w:eastAsia="ru-RU"/>
    </w:rPr>
  </w:style>
  <w:style w:type="paragraph" w:customStyle="1" w:styleId="13">
    <w:name w:val="Основной текст1"/>
    <w:basedOn w:val="a"/>
    <w:link w:val="afe"/>
    <w:rsid w:val="006E4FAE"/>
    <w:pPr>
      <w:spacing w:after="0" w:line="360" w:lineRule="auto"/>
      <w:jc w:val="center"/>
    </w:pPr>
    <w:rPr>
      <w:rFonts w:ascii="Times New Roman" w:eastAsia="Calibri" w:hAnsi="Times New Roman" w:cs="Times New Roman"/>
      <w:b/>
      <w:sz w:val="24"/>
      <w:szCs w:val="20"/>
      <w:lang w:eastAsia="ru-RU"/>
    </w:rPr>
  </w:style>
  <w:style w:type="character" w:customStyle="1" w:styleId="afe">
    <w:name w:val="Основной текст_"/>
    <w:link w:val="13"/>
    <w:locked/>
    <w:rsid w:val="006E4FAE"/>
    <w:rPr>
      <w:rFonts w:ascii="Times New Roman" w:eastAsia="Calibri" w:hAnsi="Times New Roman" w:cs="Times New Roman"/>
      <w:b/>
      <w:sz w:val="24"/>
      <w:szCs w:val="20"/>
      <w:lang w:eastAsia="ru-RU"/>
    </w:rPr>
  </w:style>
  <w:style w:type="paragraph" w:customStyle="1" w:styleId="Textbody">
    <w:name w:val="Text body"/>
    <w:basedOn w:val="a"/>
    <w:rsid w:val="00413644"/>
    <w:pPr>
      <w:suppressAutoHyphens/>
      <w:spacing w:after="120" w:line="288" w:lineRule="auto"/>
      <w:ind w:firstLine="567"/>
      <w:jc w:val="both"/>
      <w:textAlignment w:val="baseline"/>
    </w:pPr>
    <w:rPr>
      <w:rFonts w:ascii="Calibri" w:eastAsia="Times New Roman" w:hAnsi="Calibri" w:cs="Times New Roman"/>
      <w:kern w:val="1"/>
      <w:sz w:val="28"/>
      <w:szCs w:val="28"/>
      <w:lang w:eastAsia="ar-SA"/>
    </w:rPr>
  </w:style>
</w:styles>
</file>

<file path=word/webSettings.xml><?xml version="1.0" encoding="utf-8"?>
<w:webSettings xmlns:r="http://schemas.openxmlformats.org/officeDocument/2006/relationships" xmlns:w="http://schemas.openxmlformats.org/wordprocessingml/2006/main">
  <w:divs>
    <w:div w:id="54161239">
      <w:bodyDiv w:val="1"/>
      <w:marLeft w:val="0"/>
      <w:marRight w:val="0"/>
      <w:marTop w:val="0"/>
      <w:marBottom w:val="0"/>
      <w:divBdr>
        <w:top w:val="none" w:sz="0" w:space="0" w:color="auto"/>
        <w:left w:val="none" w:sz="0" w:space="0" w:color="auto"/>
        <w:bottom w:val="none" w:sz="0" w:space="0" w:color="auto"/>
        <w:right w:val="none" w:sz="0" w:space="0" w:color="auto"/>
      </w:divBdr>
    </w:div>
    <w:div w:id="331569017">
      <w:bodyDiv w:val="1"/>
      <w:marLeft w:val="0"/>
      <w:marRight w:val="0"/>
      <w:marTop w:val="0"/>
      <w:marBottom w:val="0"/>
      <w:divBdr>
        <w:top w:val="none" w:sz="0" w:space="0" w:color="auto"/>
        <w:left w:val="none" w:sz="0" w:space="0" w:color="auto"/>
        <w:bottom w:val="none" w:sz="0" w:space="0" w:color="auto"/>
        <w:right w:val="none" w:sz="0" w:space="0" w:color="auto"/>
      </w:divBdr>
    </w:div>
    <w:div w:id="1079208225">
      <w:bodyDiv w:val="1"/>
      <w:marLeft w:val="0"/>
      <w:marRight w:val="0"/>
      <w:marTop w:val="0"/>
      <w:marBottom w:val="0"/>
      <w:divBdr>
        <w:top w:val="none" w:sz="0" w:space="0" w:color="auto"/>
        <w:left w:val="none" w:sz="0" w:space="0" w:color="auto"/>
        <w:bottom w:val="none" w:sz="0" w:space="0" w:color="auto"/>
        <w:right w:val="none" w:sz="0" w:space="0" w:color="auto"/>
      </w:divBdr>
    </w:div>
    <w:div w:id="1641497915">
      <w:bodyDiv w:val="1"/>
      <w:marLeft w:val="0"/>
      <w:marRight w:val="0"/>
      <w:marTop w:val="0"/>
      <w:marBottom w:val="0"/>
      <w:divBdr>
        <w:top w:val="none" w:sz="0" w:space="0" w:color="auto"/>
        <w:left w:val="none" w:sz="0" w:space="0" w:color="auto"/>
        <w:bottom w:val="none" w:sz="0" w:space="0" w:color="auto"/>
        <w:right w:val="none" w:sz="0" w:space="0" w:color="auto"/>
      </w:divBdr>
    </w:div>
    <w:div w:id="18134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D99A-59C1-43B5-85D9-0F977D9D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26</Pages>
  <Words>7537</Words>
  <Characters>42963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PC1_BUH</cp:lastModifiedBy>
  <cp:revision>48</cp:revision>
  <cp:lastPrinted>2019-03-14T10:58:00Z</cp:lastPrinted>
  <dcterms:created xsi:type="dcterms:W3CDTF">2018-12-14T07:16:00Z</dcterms:created>
  <dcterms:modified xsi:type="dcterms:W3CDTF">2020-09-15T05:49:00Z</dcterms:modified>
</cp:coreProperties>
</file>